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EC5A6" w14:textId="77777777" w:rsidR="006E3781" w:rsidRPr="006E3781" w:rsidRDefault="006E3781" w:rsidP="006E3781">
      <w:pPr>
        <w:jc w:val="center"/>
        <w:rPr>
          <w:noProof/>
        </w:rPr>
      </w:pPr>
      <w:r w:rsidRPr="006E3781">
        <w:rPr>
          <w:noProof/>
        </w:rPr>
        <w:t>Изображение Государственного Герба Республики Казахстан</w:t>
      </w:r>
    </w:p>
    <w:p w14:paraId="79D12F91" w14:textId="77777777" w:rsidR="006E3781" w:rsidRPr="006E3781" w:rsidRDefault="006E3781" w:rsidP="006E3781">
      <w:pPr>
        <w:jc w:val="center"/>
      </w:pPr>
    </w:p>
    <w:p w14:paraId="691ACBB4" w14:textId="77777777" w:rsidR="006E3781" w:rsidRPr="006E3781" w:rsidRDefault="006E3781" w:rsidP="006E3781">
      <w:pPr>
        <w:pBdr>
          <w:bottom w:val="single" w:sz="4" w:space="1" w:color="auto"/>
        </w:pBdr>
        <w:jc w:val="center"/>
        <w:rPr>
          <w:b/>
        </w:rPr>
      </w:pPr>
      <w:r w:rsidRPr="006E3781">
        <w:rPr>
          <w:b/>
        </w:rPr>
        <w:t>НАЦИОНАЛЬНЫЙ СТАНДАРТ РЕСПУБЛИКИ КАЗАХСТАН</w:t>
      </w:r>
    </w:p>
    <w:p w14:paraId="27CA1073" w14:textId="77777777" w:rsidR="006E3781" w:rsidRPr="006E3781" w:rsidRDefault="006E3781" w:rsidP="006E3781">
      <w:pPr>
        <w:pStyle w:val="FR1"/>
        <w:spacing w:before="0"/>
        <w:rPr>
          <w:color w:val="000000"/>
          <w:sz w:val="24"/>
          <w:szCs w:val="24"/>
        </w:rPr>
      </w:pPr>
    </w:p>
    <w:p w14:paraId="055DDF33" w14:textId="77777777" w:rsidR="00271658" w:rsidRPr="006E3781" w:rsidRDefault="00271658" w:rsidP="006E3781">
      <w:pPr>
        <w:pStyle w:val="a8"/>
        <w:spacing w:after="0"/>
        <w:jc w:val="center"/>
      </w:pPr>
    </w:p>
    <w:p w14:paraId="7D4860B2" w14:textId="77777777" w:rsidR="00271658" w:rsidRPr="006E3781" w:rsidRDefault="00271658" w:rsidP="006E3781">
      <w:pPr>
        <w:pStyle w:val="a8"/>
        <w:spacing w:after="0"/>
        <w:jc w:val="center"/>
      </w:pPr>
    </w:p>
    <w:p w14:paraId="5CB27D34" w14:textId="77777777" w:rsidR="00271658" w:rsidRPr="006E3781" w:rsidRDefault="00271658" w:rsidP="006E3781">
      <w:pPr>
        <w:pStyle w:val="a8"/>
        <w:spacing w:after="0"/>
        <w:jc w:val="center"/>
      </w:pPr>
    </w:p>
    <w:p w14:paraId="467A2D80" w14:textId="77777777" w:rsidR="00271658" w:rsidRPr="006E3781" w:rsidRDefault="00271658" w:rsidP="006E3781">
      <w:pPr>
        <w:pStyle w:val="a8"/>
        <w:spacing w:after="0"/>
        <w:jc w:val="center"/>
      </w:pPr>
    </w:p>
    <w:p w14:paraId="583059C5" w14:textId="77777777" w:rsidR="00271658" w:rsidRPr="006E3781" w:rsidRDefault="00271658" w:rsidP="006E3781">
      <w:pPr>
        <w:pStyle w:val="a8"/>
        <w:spacing w:after="0"/>
        <w:jc w:val="center"/>
      </w:pPr>
    </w:p>
    <w:p w14:paraId="51F0C557" w14:textId="77777777" w:rsidR="007E602B" w:rsidRPr="006E3781" w:rsidRDefault="007E602B" w:rsidP="006E3781">
      <w:pPr>
        <w:pStyle w:val="a8"/>
        <w:spacing w:after="0"/>
        <w:jc w:val="center"/>
      </w:pPr>
    </w:p>
    <w:p w14:paraId="32CF48FF" w14:textId="77777777" w:rsidR="006E3781" w:rsidRDefault="006E3781" w:rsidP="006E3781">
      <w:pPr>
        <w:pStyle w:val="a8"/>
        <w:spacing w:after="0"/>
        <w:jc w:val="center"/>
      </w:pPr>
    </w:p>
    <w:p w14:paraId="55303E8B" w14:textId="77777777" w:rsidR="006E3781" w:rsidRDefault="006E3781" w:rsidP="006E3781">
      <w:pPr>
        <w:pStyle w:val="a8"/>
        <w:spacing w:after="0"/>
        <w:jc w:val="center"/>
      </w:pPr>
    </w:p>
    <w:p w14:paraId="260D2E44" w14:textId="77777777" w:rsidR="00963557" w:rsidRDefault="00963557" w:rsidP="006E3781">
      <w:pPr>
        <w:pStyle w:val="a8"/>
        <w:spacing w:after="0"/>
        <w:jc w:val="center"/>
      </w:pPr>
    </w:p>
    <w:p w14:paraId="36DC4785" w14:textId="77777777" w:rsidR="006E3781" w:rsidRPr="006E3781" w:rsidRDefault="006E3781" w:rsidP="006E3781">
      <w:pPr>
        <w:pStyle w:val="a8"/>
        <w:spacing w:after="0"/>
        <w:jc w:val="center"/>
      </w:pPr>
    </w:p>
    <w:p w14:paraId="4A55EFAC" w14:textId="68D70681" w:rsidR="002829E2" w:rsidRDefault="004776B6" w:rsidP="002829E2">
      <w:pPr>
        <w:spacing w:line="360" w:lineRule="auto"/>
        <w:jc w:val="center"/>
        <w:rPr>
          <w:b/>
        </w:rPr>
      </w:pPr>
      <w:r w:rsidRPr="004776B6">
        <w:rPr>
          <w:b/>
        </w:rPr>
        <w:t>МЕТОДИЧЕСКИЕ УКАЗАНИЯ</w:t>
      </w:r>
      <w:r>
        <w:rPr>
          <w:b/>
        </w:rPr>
        <w:t xml:space="preserve"> </w:t>
      </w:r>
      <w:r w:rsidR="002829E2">
        <w:rPr>
          <w:b/>
        </w:rPr>
        <w:t>ПО</w:t>
      </w:r>
    </w:p>
    <w:p w14:paraId="5695E8C0" w14:textId="77777777" w:rsidR="002829E2" w:rsidRDefault="002829E2" w:rsidP="002829E2">
      <w:pPr>
        <w:spacing w:line="360" w:lineRule="auto"/>
        <w:jc w:val="center"/>
        <w:rPr>
          <w:b/>
        </w:rPr>
      </w:pPr>
      <w:r>
        <w:rPr>
          <w:b/>
        </w:rPr>
        <w:t xml:space="preserve">ГАЗОХРОМАТОГРАФИЧЕСКОМУ  ОПРЕДЕЛЕНИЮ </w:t>
      </w:r>
    </w:p>
    <w:p w14:paraId="7972134B" w14:textId="500EF4ED" w:rsidR="004776B6" w:rsidRPr="004776B6" w:rsidRDefault="002829E2" w:rsidP="002829E2">
      <w:pPr>
        <w:spacing w:line="360" w:lineRule="auto"/>
        <w:jc w:val="center"/>
      </w:pPr>
      <w:r>
        <w:rPr>
          <w:b/>
        </w:rPr>
        <w:t>БУТИЛАКРИЛАТА И БУТИЛМЕТАКРИЛАТА В ВОДЕ</w:t>
      </w:r>
    </w:p>
    <w:p w14:paraId="4AF2409A" w14:textId="77777777" w:rsidR="000D1495" w:rsidRDefault="000D1495" w:rsidP="000D1495"/>
    <w:p w14:paraId="12FB16A4" w14:textId="77777777" w:rsidR="000D1495" w:rsidRDefault="000D1495" w:rsidP="000D1495"/>
    <w:p w14:paraId="4ED3EEC6" w14:textId="77777777" w:rsidR="006E3781" w:rsidRDefault="006E3781" w:rsidP="006E378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BF10667" w14:textId="3176BCE2" w:rsidR="006E3781" w:rsidRDefault="00DA3020" w:rsidP="006E378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8E1">
        <w:rPr>
          <w:rFonts w:ascii="Times New Roman" w:hAnsi="Times New Roman" w:cs="Times New Roman"/>
          <w:sz w:val="24"/>
          <w:szCs w:val="24"/>
        </w:rPr>
        <w:t>СТ РК</w:t>
      </w:r>
      <w:r w:rsidR="004776B6" w:rsidRPr="007258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9080EB" w14:textId="77777777" w:rsidR="0019056A" w:rsidRDefault="0019056A" w:rsidP="006E3781">
      <w:pPr>
        <w:pStyle w:val="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E65295E" w14:textId="688FA530" w:rsidR="00DA3020" w:rsidRPr="006E3781" w:rsidRDefault="00DA3020" w:rsidP="006E378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E378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00E791BD" w14:textId="77777777" w:rsidR="00271658" w:rsidRPr="006E3781" w:rsidRDefault="00271658" w:rsidP="006E3781">
      <w:pPr>
        <w:jc w:val="center"/>
      </w:pPr>
    </w:p>
    <w:p w14:paraId="3BB077CF" w14:textId="77777777" w:rsidR="006E3781" w:rsidRPr="006E3781" w:rsidRDefault="006E3781" w:rsidP="006E3781">
      <w:pPr>
        <w:jc w:val="center"/>
      </w:pPr>
    </w:p>
    <w:p w14:paraId="68767182" w14:textId="77777777" w:rsidR="00271658" w:rsidRPr="006E3781" w:rsidRDefault="00271658" w:rsidP="006E3781">
      <w:pPr>
        <w:jc w:val="center"/>
      </w:pPr>
    </w:p>
    <w:p w14:paraId="14693D21" w14:textId="77777777" w:rsidR="00FD63DD" w:rsidRPr="00433BA8" w:rsidRDefault="00FD63DD" w:rsidP="00FD63DD">
      <w:pPr>
        <w:jc w:val="center"/>
        <w:rPr>
          <w:i/>
        </w:rPr>
      </w:pPr>
      <w:r w:rsidRPr="00433BA8">
        <w:rPr>
          <w:i/>
        </w:rPr>
        <w:t>Настоящий проект стандарта</w:t>
      </w:r>
    </w:p>
    <w:p w14:paraId="245AEA6A" w14:textId="77777777" w:rsidR="00FD63DD" w:rsidRPr="00433BA8" w:rsidRDefault="00FD63DD" w:rsidP="00FD63DD">
      <w:pPr>
        <w:jc w:val="center"/>
        <w:rPr>
          <w:i/>
        </w:rPr>
      </w:pPr>
      <w:r w:rsidRPr="00433BA8">
        <w:rPr>
          <w:i/>
        </w:rPr>
        <w:t>не подлежит применению до его утверждения</w:t>
      </w:r>
    </w:p>
    <w:p w14:paraId="0C32FC03" w14:textId="77777777" w:rsidR="00D126AE" w:rsidRPr="006E3781" w:rsidRDefault="00D126AE" w:rsidP="006E3781">
      <w:pPr>
        <w:jc w:val="center"/>
        <w:rPr>
          <w:b/>
        </w:rPr>
      </w:pPr>
    </w:p>
    <w:p w14:paraId="1AFAA455" w14:textId="77777777" w:rsidR="00271658" w:rsidRPr="006E3781" w:rsidRDefault="00271658" w:rsidP="006E3781">
      <w:pPr>
        <w:jc w:val="center"/>
        <w:rPr>
          <w:b/>
        </w:rPr>
      </w:pPr>
    </w:p>
    <w:p w14:paraId="4C552D24" w14:textId="77777777" w:rsidR="006E3781" w:rsidRDefault="006E3781" w:rsidP="006E3781">
      <w:pPr>
        <w:jc w:val="center"/>
        <w:rPr>
          <w:b/>
        </w:rPr>
      </w:pPr>
    </w:p>
    <w:p w14:paraId="5A52BAA6" w14:textId="77777777" w:rsidR="006E3781" w:rsidRDefault="006E3781" w:rsidP="006E3781">
      <w:pPr>
        <w:jc w:val="center"/>
        <w:rPr>
          <w:b/>
        </w:rPr>
      </w:pPr>
    </w:p>
    <w:p w14:paraId="7C512D45" w14:textId="77777777" w:rsidR="003218DD" w:rsidRDefault="003218DD" w:rsidP="006E3781">
      <w:pPr>
        <w:jc w:val="center"/>
        <w:rPr>
          <w:b/>
        </w:rPr>
      </w:pPr>
    </w:p>
    <w:p w14:paraId="2C8543DE" w14:textId="77777777" w:rsidR="00963557" w:rsidRDefault="00963557" w:rsidP="006E3781">
      <w:pPr>
        <w:jc w:val="center"/>
        <w:rPr>
          <w:b/>
        </w:rPr>
      </w:pPr>
    </w:p>
    <w:p w14:paraId="5142B5AA" w14:textId="77777777" w:rsidR="003218DD" w:rsidRDefault="003218DD" w:rsidP="006E3781">
      <w:pPr>
        <w:jc w:val="center"/>
        <w:rPr>
          <w:b/>
        </w:rPr>
      </w:pPr>
    </w:p>
    <w:p w14:paraId="1236D17C" w14:textId="77777777" w:rsidR="001354AD" w:rsidRDefault="001354AD" w:rsidP="006E3781">
      <w:pPr>
        <w:jc w:val="center"/>
        <w:rPr>
          <w:b/>
        </w:rPr>
      </w:pPr>
    </w:p>
    <w:p w14:paraId="567EF013" w14:textId="77777777" w:rsidR="008C7E8B" w:rsidRPr="006E3781" w:rsidRDefault="008C7E8B" w:rsidP="006E3781">
      <w:pPr>
        <w:jc w:val="center"/>
        <w:rPr>
          <w:b/>
        </w:rPr>
      </w:pPr>
    </w:p>
    <w:p w14:paraId="5ECCDB3F" w14:textId="77777777" w:rsidR="008C7E8B" w:rsidRPr="006E3781" w:rsidRDefault="008C7E8B" w:rsidP="006E3781">
      <w:pPr>
        <w:jc w:val="center"/>
        <w:rPr>
          <w:b/>
        </w:rPr>
      </w:pPr>
    </w:p>
    <w:p w14:paraId="5E456AD8" w14:textId="77777777" w:rsidR="006A5576" w:rsidRPr="006E3781" w:rsidRDefault="006A5576" w:rsidP="006E3781">
      <w:pPr>
        <w:jc w:val="center"/>
        <w:rPr>
          <w:b/>
        </w:rPr>
      </w:pPr>
    </w:p>
    <w:p w14:paraId="4BF9C7E8" w14:textId="77777777" w:rsidR="006E3781" w:rsidRPr="006E3781" w:rsidRDefault="006E3781" w:rsidP="006E3781">
      <w:pPr>
        <w:jc w:val="center"/>
        <w:rPr>
          <w:b/>
        </w:rPr>
      </w:pPr>
      <w:r w:rsidRPr="006E3781">
        <w:rPr>
          <w:b/>
        </w:rPr>
        <w:t>Комитет технического регулирования и метрологии</w:t>
      </w:r>
    </w:p>
    <w:p w14:paraId="4876E61F" w14:textId="18D3DD8B" w:rsidR="006E3781" w:rsidRPr="006E3781" w:rsidRDefault="006E3781" w:rsidP="006E3781">
      <w:pPr>
        <w:jc w:val="center"/>
        <w:rPr>
          <w:b/>
        </w:rPr>
      </w:pPr>
      <w:r w:rsidRPr="006E3781">
        <w:rPr>
          <w:b/>
        </w:rPr>
        <w:t xml:space="preserve">Министерства </w:t>
      </w:r>
      <w:r w:rsidR="006B1E95">
        <w:rPr>
          <w:b/>
        </w:rPr>
        <w:t>торговли и интеграции</w:t>
      </w:r>
      <w:r w:rsidRPr="006E3781">
        <w:rPr>
          <w:b/>
        </w:rPr>
        <w:t xml:space="preserve"> Республики Казахстан</w:t>
      </w:r>
    </w:p>
    <w:p w14:paraId="1467211C" w14:textId="77777777" w:rsidR="006E3781" w:rsidRPr="006E3781" w:rsidRDefault="006E3781" w:rsidP="006E3781">
      <w:pPr>
        <w:jc w:val="center"/>
      </w:pPr>
      <w:r w:rsidRPr="006E3781">
        <w:rPr>
          <w:b/>
        </w:rPr>
        <w:t>(Госстандарт)</w:t>
      </w:r>
    </w:p>
    <w:p w14:paraId="536DED96" w14:textId="77777777" w:rsidR="006E3781" w:rsidRPr="006E3781" w:rsidRDefault="006E3781" w:rsidP="006E3781">
      <w:pPr>
        <w:jc w:val="center"/>
      </w:pPr>
    </w:p>
    <w:p w14:paraId="3B407918" w14:textId="77777777" w:rsidR="006E3781" w:rsidRPr="006E3781" w:rsidRDefault="006E3781" w:rsidP="006E3781">
      <w:pPr>
        <w:keepNext/>
        <w:jc w:val="center"/>
        <w:rPr>
          <w:b/>
        </w:rPr>
      </w:pPr>
      <w:r w:rsidRPr="006E3781">
        <w:rPr>
          <w:b/>
          <w:lang w:val="kk-KZ"/>
        </w:rPr>
        <w:t>Нур-Султан</w:t>
      </w:r>
    </w:p>
    <w:p w14:paraId="09F6CD90" w14:textId="77777777" w:rsidR="00842A00" w:rsidRPr="006E3781" w:rsidRDefault="00842A00" w:rsidP="008C7E8B">
      <w:pPr>
        <w:jc w:val="center"/>
        <w:rPr>
          <w:b/>
          <w:sz w:val="2"/>
          <w:szCs w:val="2"/>
        </w:rPr>
      </w:pPr>
    </w:p>
    <w:p w14:paraId="732ED710" w14:textId="77777777" w:rsidR="006E3781" w:rsidRPr="006E3781" w:rsidRDefault="006E3781" w:rsidP="006E3781">
      <w:pPr>
        <w:pStyle w:val="2"/>
        <w:spacing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E3781">
        <w:rPr>
          <w:rFonts w:ascii="Times New Roman" w:hAnsi="Times New Roman" w:cs="Times New Roman"/>
          <w:bCs w:val="0"/>
          <w:i w:val="0"/>
          <w:sz w:val="24"/>
          <w:szCs w:val="24"/>
        </w:rPr>
        <w:lastRenderedPageBreak/>
        <w:t>Предисловие</w:t>
      </w:r>
    </w:p>
    <w:p w14:paraId="66FD6D02" w14:textId="77777777" w:rsidR="006E3781" w:rsidRPr="006E3781" w:rsidRDefault="006E3781" w:rsidP="006E3781">
      <w:pPr>
        <w:ind w:firstLine="563"/>
        <w:jc w:val="both"/>
        <w:rPr>
          <w:sz w:val="19"/>
          <w:szCs w:val="22"/>
        </w:rPr>
      </w:pPr>
    </w:p>
    <w:p w14:paraId="234BCAA8" w14:textId="1B5D62BE" w:rsidR="006E3781" w:rsidRPr="006E3781" w:rsidRDefault="006E3781" w:rsidP="006E3781">
      <w:pPr>
        <w:widowControl w:val="0"/>
        <w:ind w:firstLine="563"/>
        <w:jc w:val="both"/>
      </w:pPr>
      <w:r w:rsidRPr="006E3781">
        <w:rPr>
          <w:b/>
        </w:rPr>
        <w:t>1 РАЗРАБОТАН И ВНЕСЕН</w:t>
      </w:r>
      <w:r w:rsidRPr="006E3781">
        <w:t xml:space="preserve"> Республиканским государственным предприятием </w:t>
      </w:r>
      <w:r w:rsidR="000C0AB7">
        <w:t xml:space="preserve"> </w:t>
      </w:r>
      <w:r w:rsidR="000C0AB7" w:rsidRPr="000D2EC0">
        <w:rPr>
          <w:kern w:val="28"/>
        </w:rPr>
        <w:t xml:space="preserve">на праве хозяйственного ведения </w:t>
      </w:r>
      <w:r w:rsidRPr="006E3781">
        <w:t xml:space="preserve">«Казахстанский институт метрологии» Комитета технического регулирования и метрологии Министерства </w:t>
      </w:r>
      <w:r w:rsidR="006B1E95" w:rsidRPr="006B1E95">
        <w:t>торговли и интеграции</w:t>
      </w:r>
      <w:r w:rsidR="006B1E95" w:rsidRPr="006E3781">
        <w:rPr>
          <w:b/>
        </w:rPr>
        <w:t xml:space="preserve"> </w:t>
      </w:r>
      <w:r w:rsidRPr="006E3781">
        <w:t>Республики Казахстан</w:t>
      </w:r>
      <w:r w:rsidR="000C0AB7">
        <w:t xml:space="preserve"> </w:t>
      </w:r>
    </w:p>
    <w:p w14:paraId="2DAA5C35" w14:textId="77777777" w:rsidR="006E3781" w:rsidRPr="006E3781" w:rsidRDefault="006E3781" w:rsidP="006E3781">
      <w:pPr>
        <w:widowControl w:val="0"/>
        <w:ind w:firstLine="563"/>
        <w:jc w:val="both"/>
      </w:pPr>
    </w:p>
    <w:p w14:paraId="7BA03A89" w14:textId="20DC6041" w:rsidR="006E3781" w:rsidRDefault="006E3781" w:rsidP="006E3781">
      <w:pPr>
        <w:widowControl w:val="0"/>
        <w:ind w:firstLine="563"/>
        <w:jc w:val="both"/>
      </w:pPr>
      <w:r w:rsidRPr="006E3781">
        <w:rPr>
          <w:b/>
        </w:rPr>
        <w:t>2 УТВЕРЖДЕН И ВВЕДЕН В ДЕЙСТВИЕ</w:t>
      </w:r>
      <w:r w:rsidRPr="006E3781">
        <w:t xml:space="preserve"> </w:t>
      </w:r>
      <w:r w:rsidR="000C0AB7">
        <w:t>П</w:t>
      </w:r>
      <w:r w:rsidRPr="006E3781">
        <w:t xml:space="preserve">риказом Комитета технического регулирования и метрологии Министерства </w:t>
      </w:r>
      <w:r w:rsidR="006B1E95" w:rsidRPr="006B1E95">
        <w:t>торговли и интеграции</w:t>
      </w:r>
      <w:r w:rsidR="006B1E95" w:rsidRPr="006E3781">
        <w:rPr>
          <w:b/>
        </w:rPr>
        <w:t xml:space="preserve"> </w:t>
      </w:r>
      <w:r w:rsidRPr="006E3781">
        <w:t xml:space="preserve">Республики Казахстан </w:t>
      </w:r>
      <w:r w:rsidR="0019056A" w:rsidRPr="007258E1">
        <w:t xml:space="preserve">от </w:t>
      </w:r>
      <w:r w:rsidR="004776B6" w:rsidRPr="007258E1">
        <w:t>____________</w:t>
      </w:r>
      <w:r w:rsidR="0019056A" w:rsidRPr="007258E1">
        <w:t xml:space="preserve"> года № </w:t>
      </w:r>
      <w:r w:rsidR="004776B6" w:rsidRPr="007258E1">
        <w:t>______</w:t>
      </w:r>
    </w:p>
    <w:p w14:paraId="4CF29F71" w14:textId="77777777" w:rsidR="006E3781" w:rsidRPr="006E3781" w:rsidRDefault="006E3781" w:rsidP="000C0AB7">
      <w:pPr>
        <w:widowControl w:val="0"/>
        <w:jc w:val="both"/>
        <w:rPr>
          <w:b/>
          <w:lang w:eastAsia="zh-CN"/>
        </w:rPr>
      </w:pPr>
    </w:p>
    <w:p w14:paraId="6432A443" w14:textId="2E45E0F5" w:rsidR="006E3781" w:rsidRPr="006E3781" w:rsidRDefault="000C0AB7" w:rsidP="006E3781">
      <w:pPr>
        <w:ind w:firstLine="567"/>
        <w:jc w:val="both"/>
      </w:pPr>
      <w:r>
        <w:rPr>
          <w:b/>
        </w:rPr>
        <w:t>3</w:t>
      </w:r>
      <w:r w:rsidR="006E3781" w:rsidRPr="006E3781">
        <w:rPr>
          <w:b/>
        </w:rPr>
        <w:t xml:space="preserve"> </w:t>
      </w:r>
      <w:r w:rsidR="006E3781" w:rsidRPr="006E3781">
        <w:t xml:space="preserve">В настоящем стандарте реализованы положения Закона Республики Казахстан             </w:t>
      </w:r>
      <w:proofErr w:type="gramStart"/>
      <w:r w:rsidR="006E3781" w:rsidRPr="006E3781">
        <w:t xml:space="preserve">   «</w:t>
      </w:r>
      <w:proofErr w:type="gramEnd"/>
      <w:r w:rsidR="006E3781" w:rsidRPr="006E3781">
        <w:t>Об обеспечении единства измерений» № 53-II от 7 июня 2000 года</w:t>
      </w:r>
    </w:p>
    <w:p w14:paraId="4FE62CD6" w14:textId="77777777" w:rsidR="006E3781" w:rsidRPr="006E3781" w:rsidRDefault="006E3781" w:rsidP="006E3781">
      <w:pPr>
        <w:ind w:firstLine="563"/>
        <w:jc w:val="both"/>
        <w:rPr>
          <w:b/>
        </w:rPr>
      </w:pPr>
    </w:p>
    <w:p w14:paraId="4C52F538" w14:textId="60D736A4" w:rsidR="006E3781" w:rsidRPr="006E3781" w:rsidRDefault="000C0AB7" w:rsidP="006E3781">
      <w:pPr>
        <w:ind w:firstLine="563"/>
        <w:jc w:val="both"/>
      </w:pPr>
      <w:r>
        <w:rPr>
          <w:b/>
        </w:rPr>
        <w:t>4</w:t>
      </w:r>
      <w:r w:rsidR="006E3781" w:rsidRPr="006E3781">
        <w:rPr>
          <w:b/>
        </w:rPr>
        <w:t xml:space="preserve"> ВВЕДЕН ВПЕРВЫЕ</w:t>
      </w:r>
    </w:p>
    <w:p w14:paraId="28890960" w14:textId="77777777" w:rsidR="00BF7CC1" w:rsidRDefault="00BF7CC1" w:rsidP="006E3781">
      <w:pPr>
        <w:ind w:firstLine="567"/>
        <w:jc w:val="both"/>
        <w:rPr>
          <w:rFonts w:eastAsia="Calibri"/>
          <w:i/>
        </w:rPr>
      </w:pPr>
    </w:p>
    <w:p w14:paraId="7F7B2516" w14:textId="77777777" w:rsidR="00DC299E" w:rsidRDefault="00DC299E" w:rsidP="00DC299E">
      <w:pPr>
        <w:ind w:firstLine="567"/>
        <w:jc w:val="both"/>
        <w:rPr>
          <w:lang w:val="kk-KZ"/>
        </w:rPr>
      </w:pPr>
      <w:r>
        <w:rPr>
          <w:i/>
        </w:rPr>
        <w:t xml:space="preserve">Информация об изменениях к настоящему стандарту публикуется в ежегодно издаваемом каталоге </w:t>
      </w:r>
      <w:r>
        <w:rPr>
          <w:i/>
          <w:lang w:val="kk-KZ"/>
        </w:rPr>
        <w:t>«Д</w:t>
      </w:r>
      <w:proofErr w:type="spellStart"/>
      <w:r>
        <w:rPr>
          <w:i/>
        </w:rPr>
        <w:t>окументы</w:t>
      </w:r>
      <w:proofErr w:type="spellEnd"/>
      <w:r>
        <w:rPr>
          <w:i/>
        </w:rPr>
        <w:t xml:space="preserve"> по стандартизации</w:t>
      </w:r>
      <w:r>
        <w:rPr>
          <w:i/>
          <w:lang w:val="kk-KZ"/>
        </w:rPr>
        <w:t>»</w:t>
      </w:r>
      <w:r>
        <w:rPr>
          <w:i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5A7055CC" w14:textId="22985C16" w:rsidR="009E633C" w:rsidRPr="00DC299E" w:rsidRDefault="009E633C" w:rsidP="006E3781">
      <w:pPr>
        <w:ind w:firstLine="567"/>
        <w:jc w:val="both"/>
        <w:rPr>
          <w:rFonts w:eastAsia="Calibri"/>
          <w:i/>
          <w:lang w:val="kk-KZ"/>
        </w:rPr>
      </w:pPr>
    </w:p>
    <w:p w14:paraId="4A117DD3" w14:textId="77777777" w:rsidR="009E633C" w:rsidRPr="006E3781" w:rsidRDefault="009E633C" w:rsidP="006E3781">
      <w:pPr>
        <w:ind w:firstLine="567"/>
        <w:jc w:val="both"/>
        <w:rPr>
          <w:rFonts w:eastAsia="Calibri"/>
          <w:i/>
        </w:rPr>
      </w:pPr>
    </w:p>
    <w:p w14:paraId="4CC82E6A" w14:textId="77777777" w:rsidR="006E3781" w:rsidRDefault="006E3781" w:rsidP="006E3781">
      <w:pPr>
        <w:ind w:firstLine="567"/>
        <w:jc w:val="both"/>
        <w:rPr>
          <w:i/>
          <w:lang w:val="kk-KZ"/>
        </w:rPr>
      </w:pPr>
    </w:p>
    <w:p w14:paraId="2283305F" w14:textId="77777777" w:rsidR="0019056A" w:rsidRDefault="0019056A" w:rsidP="006E3781">
      <w:pPr>
        <w:ind w:firstLine="567"/>
        <w:jc w:val="both"/>
        <w:rPr>
          <w:i/>
          <w:lang w:val="kk-KZ"/>
        </w:rPr>
      </w:pPr>
    </w:p>
    <w:p w14:paraId="1DE38049" w14:textId="77777777" w:rsidR="0019056A" w:rsidRPr="0019056A" w:rsidRDefault="0019056A" w:rsidP="006E3781">
      <w:pPr>
        <w:ind w:firstLine="567"/>
        <w:jc w:val="both"/>
        <w:rPr>
          <w:i/>
          <w:lang w:val="kk-KZ"/>
        </w:rPr>
      </w:pPr>
    </w:p>
    <w:p w14:paraId="36A96F80" w14:textId="77777777" w:rsidR="006E3781" w:rsidRDefault="006E3781" w:rsidP="006E3781">
      <w:pPr>
        <w:ind w:firstLine="567"/>
        <w:jc w:val="both"/>
        <w:rPr>
          <w:i/>
        </w:rPr>
      </w:pPr>
    </w:p>
    <w:p w14:paraId="1D2756EC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093E51E9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36D917A2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416C8056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7A843EF3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3E6FFD11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694C5AB4" w14:textId="77777777" w:rsidR="006E3781" w:rsidRPr="006E3781" w:rsidRDefault="006E3781" w:rsidP="006E3781">
      <w:pPr>
        <w:ind w:firstLine="567"/>
        <w:jc w:val="both"/>
        <w:rPr>
          <w:i/>
        </w:rPr>
      </w:pPr>
    </w:p>
    <w:p w14:paraId="314089F4" w14:textId="77777777" w:rsidR="006E3781" w:rsidRDefault="006E3781" w:rsidP="006E3781">
      <w:pPr>
        <w:ind w:firstLine="567"/>
        <w:jc w:val="both"/>
        <w:rPr>
          <w:i/>
        </w:rPr>
      </w:pPr>
    </w:p>
    <w:p w14:paraId="2C396192" w14:textId="77777777" w:rsidR="00BF7CC1" w:rsidRDefault="00BF7CC1" w:rsidP="006E3781">
      <w:pPr>
        <w:ind w:firstLine="567"/>
        <w:jc w:val="both"/>
        <w:rPr>
          <w:i/>
        </w:rPr>
      </w:pPr>
    </w:p>
    <w:p w14:paraId="3060F2A2" w14:textId="77777777" w:rsidR="00BF7CC1" w:rsidRDefault="00BF7CC1" w:rsidP="006E3781">
      <w:pPr>
        <w:ind w:firstLine="567"/>
        <w:jc w:val="both"/>
        <w:rPr>
          <w:i/>
        </w:rPr>
      </w:pPr>
    </w:p>
    <w:p w14:paraId="12490D77" w14:textId="77777777" w:rsidR="00BF7CC1" w:rsidRDefault="00BF7CC1" w:rsidP="006E3781">
      <w:pPr>
        <w:ind w:firstLine="567"/>
        <w:jc w:val="both"/>
        <w:rPr>
          <w:i/>
        </w:rPr>
      </w:pPr>
    </w:p>
    <w:p w14:paraId="13F911F6" w14:textId="77777777" w:rsidR="006E3781" w:rsidRDefault="006E3781" w:rsidP="006E3781">
      <w:pPr>
        <w:ind w:firstLine="567"/>
        <w:jc w:val="both"/>
        <w:rPr>
          <w:i/>
        </w:rPr>
      </w:pPr>
    </w:p>
    <w:p w14:paraId="13A36C3D" w14:textId="77777777" w:rsidR="006B1E95" w:rsidRDefault="006B1E95" w:rsidP="006E3781">
      <w:pPr>
        <w:ind w:firstLine="567"/>
        <w:jc w:val="both"/>
        <w:rPr>
          <w:i/>
        </w:rPr>
      </w:pPr>
    </w:p>
    <w:p w14:paraId="088F4FD6" w14:textId="77777777" w:rsidR="00B6702D" w:rsidRDefault="00B6702D" w:rsidP="006E3781">
      <w:pPr>
        <w:ind w:firstLine="567"/>
        <w:jc w:val="both"/>
        <w:rPr>
          <w:i/>
        </w:rPr>
      </w:pPr>
    </w:p>
    <w:p w14:paraId="7CF6845A" w14:textId="77777777" w:rsidR="00B6702D" w:rsidRDefault="00B6702D" w:rsidP="006E3781">
      <w:pPr>
        <w:ind w:firstLine="567"/>
        <w:jc w:val="both"/>
        <w:rPr>
          <w:i/>
        </w:rPr>
      </w:pPr>
    </w:p>
    <w:p w14:paraId="323317BC" w14:textId="0D6FC348" w:rsidR="006E3781" w:rsidRPr="006E3781" w:rsidRDefault="006E3781" w:rsidP="006E3781">
      <w:pPr>
        <w:ind w:firstLine="567"/>
        <w:jc w:val="both"/>
      </w:pPr>
      <w:r w:rsidRPr="006E3781">
        <w:rPr>
          <w:rFonts w:eastAsia="Calibri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="006B1E95" w:rsidRPr="006B1E95">
        <w:t>торговли и интеграции</w:t>
      </w:r>
      <w:r w:rsidR="006B1E95" w:rsidRPr="006E3781">
        <w:rPr>
          <w:b/>
        </w:rPr>
        <w:t xml:space="preserve"> </w:t>
      </w:r>
      <w:r w:rsidRPr="006E3781">
        <w:t>Республики Казахстан</w:t>
      </w:r>
      <w:bookmarkEnd w:id="0"/>
      <w:r w:rsidR="006B1E95">
        <w:t>.</w:t>
      </w:r>
    </w:p>
    <w:p w14:paraId="58330F63" w14:textId="77777777" w:rsidR="00EE1B23" w:rsidRPr="00FE49A0" w:rsidRDefault="00EE1B23" w:rsidP="008B0057">
      <w:pPr>
        <w:tabs>
          <w:tab w:val="left" w:pos="9356"/>
        </w:tabs>
        <w:ind w:right="-2" w:firstLine="567"/>
        <w:jc w:val="center"/>
        <w:rPr>
          <w:b/>
        </w:rPr>
        <w:sectPr w:rsidR="00EE1B23" w:rsidRPr="00FE49A0" w:rsidSect="006E37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39E236E3" w14:textId="77777777" w:rsidR="00DD545B" w:rsidRPr="00FE49A0" w:rsidRDefault="00DD545B" w:rsidP="00DD545B">
      <w:pPr>
        <w:pStyle w:val="30"/>
        <w:pBdr>
          <w:bottom w:val="single" w:sz="4" w:space="1" w:color="auto"/>
        </w:pBdr>
        <w:tabs>
          <w:tab w:val="center" w:pos="516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E49A0">
        <w:rPr>
          <w:rFonts w:ascii="Times New Roman" w:hAnsi="Times New Roman" w:cs="Times New Roman"/>
          <w:sz w:val="24"/>
          <w:szCs w:val="24"/>
        </w:rPr>
        <w:lastRenderedPageBreak/>
        <w:t>НАЦИОНАЛЬНЫЙ СТАНДАРТ РЕСПУБЛИКИ КАЗАХСТАН</w:t>
      </w:r>
    </w:p>
    <w:p w14:paraId="2B7CD151" w14:textId="77777777" w:rsidR="00DD545B" w:rsidRPr="00FE49A0" w:rsidRDefault="00DD545B" w:rsidP="00DD545B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14:paraId="4A0DC40D" w14:textId="77777777" w:rsidR="008A2AFA" w:rsidRPr="008A2AFA" w:rsidRDefault="008A2AFA" w:rsidP="008A2AFA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  <w:r w:rsidRPr="008A2AFA">
        <w:rPr>
          <w:b/>
          <w:caps/>
          <w:color w:val="000000"/>
          <w:shd w:val="clear" w:color="auto" w:fill="FFFFFF"/>
        </w:rPr>
        <w:t>МЕТОДИЧЕСКИЕ УКАЗАНИЯ ПО</w:t>
      </w:r>
    </w:p>
    <w:p w14:paraId="0D271133" w14:textId="515E21AA" w:rsidR="008A2AFA" w:rsidRPr="008A2AFA" w:rsidRDefault="008A2AFA" w:rsidP="008A2AFA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  <w:r w:rsidRPr="008A2AFA">
        <w:rPr>
          <w:b/>
          <w:caps/>
          <w:color w:val="000000"/>
          <w:shd w:val="clear" w:color="auto" w:fill="FFFFFF"/>
        </w:rPr>
        <w:t>ГАЗОХРОМАТОГРАФИЧЕСКОМУ  ОПРЕДЕЛЕНИЮ</w:t>
      </w:r>
    </w:p>
    <w:p w14:paraId="003D5F56" w14:textId="2ECB8946" w:rsidR="000D1495" w:rsidRDefault="008A2AFA" w:rsidP="008A2AFA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  <w:r w:rsidRPr="008A2AFA">
        <w:rPr>
          <w:b/>
          <w:caps/>
          <w:color w:val="000000"/>
          <w:shd w:val="clear" w:color="auto" w:fill="FFFFFF"/>
        </w:rPr>
        <w:t>БУТИЛАКРИЛАТА И БУТИЛМЕТАКРИЛАТА В ВОДЕ</w:t>
      </w:r>
    </w:p>
    <w:p w14:paraId="25F1D7A1" w14:textId="3E01E548" w:rsidR="001E5D05" w:rsidRPr="00FE49A0" w:rsidRDefault="001E5D05" w:rsidP="006E3781">
      <w:pPr>
        <w:tabs>
          <w:tab w:val="left" w:pos="993"/>
          <w:tab w:val="left" w:pos="3261"/>
        </w:tabs>
        <w:ind w:right="57"/>
        <w:jc w:val="right"/>
        <w:rPr>
          <w:b/>
        </w:rPr>
      </w:pPr>
      <w:r w:rsidRPr="00FE49A0">
        <w:rPr>
          <w:b/>
        </w:rPr>
        <w:tab/>
      </w:r>
      <w:r w:rsidRPr="00FE49A0">
        <w:rPr>
          <w:b/>
        </w:rPr>
        <w:tab/>
      </w:r>
      <w:r w:rsidRPr="00FE49A0">
        <w:rPr>
          <w:b/>
        </w:rPr>
        <w:tab/>
      </w:r>
      <w:r w:rsidRPr="00FE49A0">
        <w:rPr>
          <w:b/>
        </w:rPr>
        <w:tab/>
      </w:r>
      <w:r w:rsidRPr="00FE49A0">
        <w:rPr>
          <w:b/>
        </w:rPr>
        <w:tab/>
      </w:r>
      <w:r w:rsidRPr="00FE49A0">
        <w:rPr>
          <w:b/>
        </w:rPr>
        <w:tab/>
      </w:r>
      <w:r w:rsidRPr="00FE49A0">
        <w:rPr>
          <w:b/>
        </w:rPr>
        <w:tab/>
        <w:t>Дата введения</w:t>
      </w:r>
      <w:r w:rsidR="0019056A">
        <w:rPr>
          <w:b/>
          <w:lang w:val="kk-KZ"/>
        </w:rPr>
        <w:t xml:space="preserve"> </w:t>
      </w:r>
      <w:r w:rsidR="004776B6">
        <w:rPr>
          <w:b/>
        </w:rPr>
        <w:t>_______</w:t>
      </w:r>
    </w:p>
    <w:p w14:paraId="49EA0B96" w14:textId="77777777" w:rsidR="001E5D05" w:rsidRPr="00FE49A0" w:rsidRDefault="001E5D05" w:rsidP="008B0057">
      <w:pPr>
        <w:tabs>
          <w:tab w:val="left" w:pos="9356"/>
        </w:tabs>
        <w:ind w:right="-2" w:firstLine="567"/>
        <w:jc w:val="both"/>
        <w:rPr>
          <w:b/>
        </w:rPr>
      </w:pPr>
    </w:p>
    <w:p w14:paraId="32CB5A00" w14:textId="77777777" w:rsidR="00091D2A" w:rsidRPr="00FE49A0" w:rsidRDefault="00091D2A" w:rsidP="008B0057">
      <w:pPr>
        <w:tabs>
          <w:tab w:val="left" w:pos="9356"/>
        </w:tabs>
        <w:ind w:right="-2" w:firstLine="567"/>
        <w:jc w:val="both"/>
        <w:rPr>
          <w:b/>
        </w:rPr>
      </w:pPr>
      <w:r w:rsidRPr="00FE49A0">
        <w:rPr>
          <w:b/>
        </w:rPr>
        <w:t>1 Область применения</w:t>
      </w:r>
    </w:p>
    <w:p w14:paraId="3E488A0B" w14:textId="77777777" w:rsidR="00091D2A" w:rsidRPr="00FE49A0" w:rsidRDefault="00091D2A" w:rsidP="008B0057">
      <w:pPr>
        <w:tabs>
          <w:tab w:val="left" w:pos="9356"/>
        </w:tabs>
        <w:ind w:right="-2" w:firstLine="567"/>
        <w:jc w:val="both"/>
        <w:rPr>
          <w:b/>
        </w:rPr>
      </w:pPr>
    </w:p>
    <w:p w14:paraId="207CD144" w14:textId="6DC32CD2" w:rsidR="002829E2" w:rsidRPr="002829E2" w:rsidRDefault="002829E2" w:rsidP="002829E2">
      <w:pPr>
        <w:widowControl w:val="0"/>
        <w:ind w:firstLine="567"/>
        <w:jc w:val="both"/>
        <w:rPr>
          <w:color w:val="000000"/>
        </w:rPr>
      </w:pPr>
      <w:r>
        <w:rPr>
          <w:color w:val="000000"/>
        </w:rPr>
        <w:t>Настоящий стандарт</w:t>
      </w:r>
      <w:r w:rsidRPr="002829E2">
        <w:rPr>
          <w:color w:val="000000"/>
        </w:rPr>
        <w:t xml:space="preserve"> устанавлива</w:t>
      </w:r>
      <w:r>
        <w:rPr>
          <w:color w:val="000000"/>
        </w:rPr>
        <w:t xml:space="preserve">ет </w:t>
      </w:r>
      <w:r w:rsidRPr="002829E2">
        <w:rPr>
          <w:color w:val="000000"/>
        </w:rPr>
        <w:t xml:space="preserve">количественный газохроматографический анализ воды централизованного хозяйственно-питьевого водоснабжения для определения в ней содержания </w:t>
      </w:r>
      <w:proofErr w:type="spellStart"/>
      <w:r w:rsidRPr="002829E2">
        <w:rPr>
          <w:color w:val="000000"/>
        </w:rPr>
        <w:t>бутилакрилата</w:t>
      </w:r>
      <w:proofErr w:type="spellEnd"/>
      <w:r w:rsidRPr="002829E2">
        <w:rPr>
          <w:color w:val="000000"/>
        </w:rPr>
        <w:t xml:space="preserve"> и </w:t>
      </w:r>
      <w:proofErr w:type="spellStart"/>
      <w:r w:rsidRPr="002829E2">
        <w:rPr>
          <w:color w:val="000000"/>
        </w:rPr>
        <w:t>бутилметакрилата</w:t>
      </w:r>
      <w:proofErr w:type="spellEnd"/>
      <w:r w:rsidRPr="002829E2">
        <w:rPr>
          <w:color w:val="000000"/>
        </w:rPr>
        <w:t xml:space="preserve"> в диапазоне концентраций 0,005 - 0,1 мг/дм</w:t>
      </w:r>
      <w:r w:rsidRPr="002829E2">
        <w:rPr>
          <w:color w:val="000000"/>
          <w:vertAlign w:val="superscript"/>
        </w:rPr>
        <w:t>3</w:t>
      </w:r>
      <w:r w:rsidRPr="002829E2">
        <w:rPr>
          <w:color w:val="000000"/>
        </w:rPr>
        <w:t>.</w:t>
      </w:r>
    </w:p>
    <w:p w14:paraId="6F74DEBD" w14:textId="77777777" w:rsidR="002829E2" w:rsidRPr="002829E2" w:rsidRDefault="002829E2" w:rsidP="002829E2">
      <w:pPr>
        <w:widowControl w:val="0"/>
        <w:ind w:firstLine="567"/>
        <w:jc w:val="both"/>
        <w:rPr>
          <w:color w:val="000000"/>
        </w:rPr>
      </w:pPr>
    </w:p>
    <w:p w14:paraId="1920A951" w14:textId="77777777" w:rsidR="00091D2A" w:rsidRDefault="00740712" w:rsidP="00F81B96">
      <w:pPr>
        <w:tabs>
          <w:tab w:val="left" w:pos="9356"/>
        </w:tabs>
        <w:ind w:right="-2" w:firstLine="567"/>
        <w:rPr>
          <w:b/>
        </w:rPr>
      </w:pPr>
      <w:r w:rsidRPr="00995CF1">
        <w:rPr>
          <w:b/>
        </w:rPr>
        <w:t xml:space="preserve">2 </w:t>
      </w:r>
      <w:r w:rsidR="00091D2A" w:rsidRPr="00995CF1">
        <w:rPr>
          <w:b/>
        </w:rPr>
        <w:t>Нормативные ссылки</w:t>
      </w:r>
    </w:p>
    <w:p w14:paraId="579AD9BA" w14:textId="77777777" w:rsidR="006B7746" w:rsidRPr="00FE49A0" w:rsidRDefault="006B7746" w:rsidP="00F81B96">
      <w:pPr>
        <w:tabs>
          <w:tab w:val="left" w:pos="9356"/>
        </w:tabs>
        <w:ind w:right="-2" w:firstLine="567"/>
        <w:rPr>
          <w:b/>
        </w:rPr>
      </w:pPr>
    </w:p>
    <w:p w14:paraId="150C530F" w14:textId="7E17819C" w:rsidR="0017129C" w:rsidRDefault="001A502A" w:rsidP="00F81B96">
      <w:pPr>
        <w:tabs>
          <w:tab w:val="left" w:pos="9356"/>
        </w:tabs>
        <w:ind w:right="-2" w:firstLine="567"/>
        <w:jc w:val="both"/>
      </w:pPr>
      <w:r w:rsidRPr="00FE49A0">
        <w:t>Для применения настоящего стандарта необходимы следующие</w:t>
      </w:r>
      <w:r w:rsidR="00DC299E">
        <w:t xml:space="preserve"> ссылочные</w:t>
      </w:r>
      <w:r w:rsidRPr="00FE49A0">
        <w:t xml:space="preserve"> документы</w:t>
      </w:r>
      <w:r w:rsidR="00BF7CC1">
        <w:t xml:space="preserve"> по стандартизации</w:t>
      </w:r>
      <w:r w:rsidR="00AB38C2">
        <w:t>:</w:t>
      </w:r>
    </w:p>
    <w:p w14:paraId="379F3117" w14:textId="2A91A0EB" w:rsidR="008A2AFA" w:rsidRDefault="008A2AFA" w:rsidP="00652986">
      <w:pPr>
        <w:tabs>
          <w:tab w:val="left" w:pos="9356"/>
        </w:tabs>
        <w:ind w:right="-2" w:firstLine="567"/>
        <w:jc w:val="both"/>
      </w:pPr>
      <w:r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14:paraId="39179DC2" w14:textId="77777777" w:rsidR="002B7C42" w:rsidRDefault="00CF1ECB" w:rsidP="002B7C42">
      <w:pPr>
        <w:ind w:firstLine="567"/>
        <w:jc w:val="both"/>
      </w:pPr>
      <w:r w:rsidRPr="0006793C">
        <w:t xml:space="preserve">СТ РК 2.252–2012 Государственная система обеспечения единства измерений Республики Казахстан. Барометры мембранные метеорологические. </w:t>
      </w:r>
    </w:p>
    <w:p w14:paraId="2B4BB770" w14:textId="3101689D" w:rsidR="002B7C42" w:rsidRPr="002B7C42" w:rsidRDefault="002C04CF" w:rsidP="002B7C42">
      <w:pPr>
        <w:ind w:firstLine="567"/>
        <w:jc w:val="both"/>
      </w:pPr>
      <w:r w:rsidRPr="002B7C42">
        <w:rPr>
          <w:color w:val="000000"/>
        </w:rPr>
        <w:t xml:space="preserve">СТ РК </w:t>
      </w:r>
      <w:r w:rsidRPr="002B7C42">
        <w:rPr>
          <w:color w:val="000000"/>
        </w:rPr>
        <w:t>ГОСТ</w:t>
      </w:r>
      <w:r w:rsidR="002B7C42" w:rsidRPr="002B7C42">
        <w:rPr>
          <w:color w:val="000000"/>
        </w:rPr>
        <w:t xml:space="preserve"> Р</w:t>
      </w:r>
      <w:r w:rsidRPr="002B7C42">
        <w:rPr>
          <w:color w:val="000000"/>
        </w:rPr>
        <w:t xml:space="preserve"> </w:t>
      </w:r>
      <w:r w:rsidR="002B7C42" w:rsidRPr="002B7C42">
        <w:rPr>
          <w:color w:val="1B0D0E"/>
        </w:rPr>
        <w:t>51232-</w:t>
      </w:r>
      <w:r w:rsidR="002B7C42">
        <w:rPr>
          <w:color w:val="1B0D0E"/>
        </w:rPr>
        <w:t xml:space="preserve">2003 </w:t>
      </w:r>
      <w:r w:rsidR="002B7C42" w:rsidRPr="002B7C42">
        <w:rPr>
          <w:color w:val="1B0D0E"/>
        </w:rPr>
        <w:t>Вода питьевая. Общие требования к организации и методам контроля качества</w:t>
      </w:r>
      <w:r w:rsidR="002B7C42" w:rsidRPr="002B7C42">
        <w:rPr>
          <w:color w:val="1B0D0E"/>
        </w:rPr>
        <w:t>.</w:t>
      </w:r>
    </w:p>
    <w:p w14:paraId="1AEF9F5C" w14:textId="035E496C" w:rsidR="000E15F4" w:rsidRPr="002C04CF" w:rsidRDefault="000E15F4" w:rsidP="000E15F4">
      <w:pPr>
        <w:ind w:firstLine="567"/>
        <w:jc w:val="both"/>
      </w:pPr>
      <w:r w:rsidRPr="002C04CF">
        <w:rPr>
          <w:color w:val="1B0D0E"/>
        </w:rPr>
        <w:t>ГОСТ 427-75</w:t>
      </w:r>
      <w:r w:rsidRPr="002C04CF">
        <w:rPr>
          <w:color w:val="1B0D0E"/>
        </w:rPr>
        <w:t xml:space="preserve"> </w:t>
      </w:r>
      <w:r w:rsidRPr="002C04CF">
        <w:rPr>
          <w:color w:val="1B0D0E"/>
        </w:rPr>
        <w:t>Линейки измерительные металлические. Технические условия</w:t>
      </w:r>
      <w:r w:rsidRPr="002C04CF">
        <w:rPr>
          <w:color w:val="1B0D0E"/>
        </w:rPr>
        <w:t>.</w:t>
      </w:r>
    </w:p>
    <w:p w14:paraId="62A680E0" w14:textId="19EFADEA" w:rsidR="008A2AFA" w:rsidRPr="0006793C" w:rsidRDefault="008A2AFA" w:rsidP="008A2AFA">
      <w:pPr>
        <w:ind w:firstLine="567"/>
        <w:jc w:val="both"/>
        <w:rPr>
          <w:spacing w:val="-2"/>
        </w:rPr>
      </w:pPr>
      <w:r w:rsidRPr="0006793C">
        <w:rPr>
          <w:spacing w:val="-2"/>
        </w:rPr>
        <w:t>ГОСТ 1770-74. Посуда мерная лабораторная стеклянная. Цилиндры, мензурки, колбы, пробирки. Общие технические условия</w:t>
      </w:r>
      <w:r w:rsidR="00EF4FF0" w:rsidRPr="0006793C">
        <w:rPr>
          <w:spacing w:val="-2"/>
        </w:rPr>
        <w:t>.</w:t>
      </w:r>
    </w:p>
    <w:p w14:paraId="446686F2" w14:textId="2FB4816B" w:rsidR="002C7555" w:rsidRPr="0006793C" w:rsidRDefault="002C7555" w:rsidP="008A2AFA">
      <w:pPr>
        <w:ind w:firstLine="567"/>
        <w:jc w:val="both"/>
      </w:pPr>
      <w:r w:rsidRPr="0006793C">
        <w:t xml:space="preserve">ГОСТ 3022-80 Водород технический. Технические условия. </w:t>
      </w:r>
    </w:p>
    <w:p w14:paraId="3AD5BCCA" w14:textId="3A701F64" w:rsidR="00895D8D" w:rsidRPr="0006793C" w:rsidRDefault="00895D8D" w:rsidP="00047C92">
      <w:pPr>
        <w:ind w:firstLine="567"/>
        <w:jc w:val="both"/>
      </w:pPr>
      <w:r w:rsidRPr="0006793C">
        <w:t>ГОСТ 4979-49 Вода хозяйственно-питьевого и промышленного водоснабжения. Методы химического анализа. Отбор, хранение и транспортирование проб.</w:t>
      </w:r>
    </w:p>
    <w:p w14:paraId="415F9E26" w14:textId="3FF56706" w:rsidR="00A36539" w:rsidRPr="0006793C" w:rsidRDefault="00A36539" w:rsidP="00A36539">
      <w:pPr>
        <w:ind w:firstLine="567"/>
      </w:pPr>
      <w:r w:rsidRPr="0006793C">
        <w:t xml:space="preserve">ГОСТ 5955-75 Реактивы. Бензол. Технические условия. </w:t>
      </w:r>
    </w:p>
    <w:p w14:paraId="28AAF7BB" w14:textId="7669180F" w:rsidR="008A2AFA" w:rsidRPr="0006793C" w:rsidRDefault="008A2AFA" w:rsidP="008A2AFA">
      <w:pPr>
        <w:ind w:firstLine="567"/>
        <w:jc w:val="both"/>
        <w:rPr>
          <w:spacing w:val="-2"/>
        </w:rPr>
      </w:pPr>
      <w:r w:rsidRPr="0006793C">
        <w:rPr>
          <w:spacing w:val="-2"/>
        </w:rPr>
        <w:t>ГОСТ 6709-72. Вода дистиллированная. Технические условия</w:t>
      </w:r>
      <w:r w:rsidR="00AF61E7" w:rsidRPr="0006793C">
        <w:rPr>
          <w:spacing w:val="-2"/>
        </w:rPr>
        <w:t>.</w:t>
      </w:r>
    </w:p>
    <w:p w14:paraId="38CCE8D2" w14:textId="2D63CCB4" w:rsidR="00A141F6" w:rsidRPr="0006793C" w:rsidRDefault="00A141F6" w:rsidP="00A141F6">
      <w:pPr>
        <w:ind w:firstLine="567"/>
      </w:pPr>
      <w:r w:rsidRPr="0006793C">
        <w:t>ГОСТ 8981-78 Эфиры этиловый и нормальный бутиловый уксусной кислоты технические. Технические условия.</w:t>
      </w:r>
    </w:p>
    <w:p w14:paraId="2CB01772" w14:textId="68B0DA79" w:rsidR="00A36539" w:rsidRPr="0006793C" w:rsidRDefault="006A5C52" w:rsidP="00A141F6">
      <w:pPr>
        <w:ind w:firstLine="567"/>
      </w:pPr>
      <w:r w:rsidRPr="0006793C">
        <w:t xml:space="preserve">ГОСТ 9293-74 Азот газообразный и жидкий. Технические условия. </w:t>
      </w:r>
    </w:p>
    <w:p w14:paraId="47176F08" w14:textId="77777777" w:rsidR="00D56BCB" w:rsidRDefault="00AF61E7" w:rsidP="00D56BCB">
      <w:pPr>
        <w:ind w:firstLine="567"/>
      </w:pPr>
      <w:r w:rsidRPr="0006793C">
        <w:t xml:space="preserve">ГОСТ 9932-75 Реометры стеклянные лабораторные. Технические условия. </w:t>
      </w:r>
    </w:p>
    <w:p w14:paraId="3A0BE13D" w14:textId="5E0E0534" w:rsidR="00D56BCB" w:rsidRPr="00D56BCB" w:rsidRDefault="00D56BCB" w:rsidP="00D56BCB">
      <w:pPr>
        <w:ind w:firstLine="567"/>
        <w:jc w:val="both"/>
      </w:pPr>
      <w:r w:rsidRPr="00D56BCB">
        <w:rPr>
          <w:color w:val="1B0D0E"/>
        </w:rPr>
        <w:t>ГОСТ 10499-95</w:t>
      </w:r>
      <w:r w:rsidRPr="00D56BCB">
        <w:rPr>
          <w:color w:val="1B0D0E"/>
        </w:rPr>
        <w:t xml:space="preserve"> </w:t>
      </w:r>
      <w:r w:rsidRPr="00D56BCB">
        <w:rPr>
          <w:color w:val="1B0D0E"/>
        </w:rPr>
        <w:t>Изделия теплоизоляционные из стеклянного штапельного волокна. Технические условия</w:t>
      </w:r>
      <w:r w:rsidRPr="00D56BCB">
        <w:t>.</w:t>
      </w:r>
    </w:p>
    <w:p w14:paraId="05B43AEC" w14:textId="77777777" w:rsidR="005E5FFC" w:rsidRPr="0006793C" w:rsidRDefault="006B6841" w:rsidP="005E5FFC">
      <w:pPr>
        <w:ind w:firstLine="567"/>
        <w:jc w:val="both"/>
        <w:rPr>
          <w:color w:val="000000" w:themeColor="text1"/>
          <w:spacing w:val="-2"/>
          <w:lang w:val="kk-KZ"/>
        </w:rPr>
      </w:pPr>
      <w:r w:rsidRPr="0006793C">
        <w:rPr>
          <w:color w:val="000000" w:themeColor="text1"/>
          <w:spacing w:val="2"/>
        </w:rPr>
        <w:t>ГОСТ 13032-77 Жидкости полиметилсилоксановые. Технические условия</w:t>
      </w:r>
      <w:r w:rsidRPr="0006793C">
        <w:rPr>
          <w:color w:val="000000" w:themeColor="text1"/>
          <w:spacing w:val="-2"/>
          <w:lang w:val="kk-KZ"/>
        </w:rPr>
        <w:t>.</w:t>
      </w:r>
    </w:p>
    <w:p w14:paraId="545A8A25" w14:textId="63DC7E72" w:rsidR="005E5FFC" w:rsidRPr="0006793C" w:rsidRDefault="005E5FFC" w:rsidP="005E5FFC">
      <w:pPr>
        <w:ind w:firstLine="567"/>
        <w:jc w:val="both"/>
        <w:rPr>
          <w:color w:val="000000" w:themeColor="text1"/>
          <w:spacing w:val="-2"/>
          <w:lang w:val="kk-KZ"/>
        </w:rPr>
      </w:pPr>
      <w:r w:rsidRPr="0006793C">
        <w:rPr>
          <w:color w:val="1B0D0E"/>
        </w:rPr>
        <w:t>ГОСТ 15866-70</w:t>
      </w:r>
      <w:r w:rsidRPr="0006793C">
        <w:rPr>
          <w:color w:val="1B0D0E"/>
          <w:lang w:val="kk-KZ"/>
        </w:rPr>
        <w:t xml:space="preserve"> </w:t>
      </w:r>
      <w:r w:rsidRPr="0006793C">
        <w:rPr>
          <w:color w:val="1B0D0E"/>
        </w:rPr>
        <w:t>Жидкость кремнийорганическая ПФМС-4. Технические условия</w:t>
      </w:r>
      <w:r w:rsidRPr="0006793C">
        <w:rPr>
          <w:color w:val="1B0D0E"/>
          <w:lang w:val="kk-KZ"/>
        </w:rPr>
        <w:t>.</w:t>
      </w:r>
    </w:p>
    <w:p w14:paraId="5030B98B" w14:textId="11F105A2" w:rsidR="002C7555" w:rsidRPr="0006793C" w:rsidRDefault="002C7555" w:rsidP="002C7555">
      <w:pPr>
        <w:ind w:firstLine="567"/>
      </w:pPr>
      <w:r w:rsidRPr="0006793C">
        <w:t xml:space="preserve">ГОСТ 17433–80 Промышленная чистота. Сжатый воздух. Классы загрязненности. </w:t>
      </w:r>
    </w:p>
    <w:p w14:paraId="58AD5238" w14:textId="74A196BD" w:rsidR="006B6841" w:rsidRPr="0006793C" w:rsidRDefault="006B6841" w:rsidP="006B6841">
      <w:pPr>
        <w:ind w:firstLine="567"/>
        <w:jc w:val="both"/>
      </w:pPr>
      <w:r w:rsidRPr="0006793C">
        <w:t xml:space="preserve">ГОСТ 18300-87 Спирт этиловый ректификованный технический. Технические условия. </w:t>
      </w:r>
    </w:p>
    <w:p w14:paraId="7620D19C" w14:textId="3B22E1E8" w:rsidR="00A141F6" w:rsidRPr="0006793C" w:rsidRDefault="00A141F6" w:rsidP="00A141F6">
      <w:pPr>
        <w:ind w:firstLine="567"/>
      </w:pPr>
      <w:r w:rsidRPr="0006793C">
        <w:t xml:space="preserve">ГОСТ 20015–88 Хлороформ. Технические условия. </w:t>
      </w:r>
    </w:p>
    <w:p w14:paraId="193DCB83" w14:textId="189E809E" w:rsidR="0071290E" w:rsidRPr="0006793C" w:rsidRDefault="0071290E" w:rsidP="008A2AFA">
      <w:pPr>
        <w:ind w:firstLine="567"/>
        <w:jc w:val="both"/>
        <w:rPr>
          <w:spacing w:val="-2"/>
        </w:rPr>
      </w:pPr>
      <w:r w:rsidRPr="0006793C">
        <w:t xml:space="preserve">ГОСТ 24104–2001 Весы лабораторные. Общие технические требования. </w:t>
      </w:r>
    </w:p>
    <w:p w14:paraId="7258374B" w14:textId="65F78B2D" w:rsidR="00B23344" w:rsidRPr="0006793C" w:rsidRDefault="00B23344" w:rsidP="00B23344">
      <w:pPr>
        <w:ind w:firstLine="567"/>
        <w:jc w:val="both"/>
      </w:pPr>
      <w:r w:rsidRPr="0006793C">
        <w:t xml:space="preserve">ГОСТ 25663–83 Оборудование вакуумное. Насосы вакуумные механические. Методы испытаний. </w:t>
      </w:r>
    </w:p>
    <w:p w14:paraId="210E27BD" w14:textId="4501BF62" w:rsidR="006051C5" w:rsidRPr="0006793C" w:rsidRDefault="006051C5" w:rsidP="006051C5">
      <w:pPr>
        <w:ind w:firstLine="567"/>
      </w:pPr>
      <w:r w:rsidRPr="0006793C">
        <w:t xml:space="preserve">ГОСТ 25706–83 Лупы. Типы, основные параметры. Общие технические требования. </w:t>
      </w:r>
    </w:p>
    <w:p w14:paraId="51252955" w14:textId="298CFE8D" w:rsidR="00CA184A" w:rsidRPr="0006793C" w:rsidRDefault="00CA184A" w:rsidP="00CA184A">
      <w:pPr>
        <w:ind w:firstLine="567"/>
        <w:jc w:val="both"/>
      </w:pPr>
      <w:r w:rsidRPr="0006793C">
        <w:lastRenderedPageBreak/>
        <w:t xml:space="preserve">ГОСТ 26703–93 Хроматографы аналитические газовые. Общие технические требования и методы испытаний. </w:t>
      </w:r>
    </w:p>
    <w:p w14:paraId="196EA02C" w14:textId="5385F1F8" w:rsidR="008A2AFA" w:rsidRPr="0006793C" w:rsidRDefault="008A2AFA" w:rsidP="00652986">
      <w:pPr>
        <w:ind w:firstLine="567"/>
        <w:jc w:val="both"/>
        <w:rPr>
          <w:spacing w:val="-2"/>
        </w:rPr>
      </w:pPr>
      <w:r w:rsidRPr="0006793C">
        <w:rPr>
          <w:spacing w:val="-2"/>
        </w:rPr>
        <w:t>ГОСТ 28498-90 Термометры жидкостные стеклянные. Общие технические требования. Методы испытаний</w:t>
      </w:r>
      <w:r w:rsidR="00652986" w:rsidRPr="0006793C">
        <w:rPr>
          <w:spacing w:val="-2"/>
        </w:rPr>
        <w:t xml:space="preserve">.  </w:t>
      </w:r>
    </w:p>
    <w:p w14:paraId="5278FC28" w14:textId="71091AD6" w:rsidR="0024549D" w:rsidRPr="0006793C" w:rsidRDefault="0024549D" w:rsidP="0024549D">
      <w:pPr>
        <w:ind w:firstLine="567"/>
        <w:jc w:val="both"/>
        <w:rPr>
          <w:spacing w:val="2"/>
        </w:rPr>
      </w:pPr>
      <w:r w:rsidRPr="0006793C">
        <w:t>ГОСТ 8.423</w:t>
      </w:r>
      <w:r w:rsidRPr="0006793C">
        <w:rPr>
          <w:spacing w:val="2"/>
        </w:rPr>
        <w:t>–</w:t>
      </w:r>
      <w:r w:rsidRPr="0006793C">
        <w:t xml:space="preserve">81 Государственная система обеспечения единства измерений. Секундомеры механические. Методы и средства поверки. </w:t>
      </w:r>
    </w:p>
    <w:p w14:paraId="754C8146" w14:textId="537A5A81" w:rsidR="00DF6623" w:rsidRDefault="00DF6623" w:rsidP="00DF6623">
      <w:pPr>
        <w:ind w:firstLine="567"/>
        <w:jc w:val="both"/>
      </w:pPr>
      <w:r w:rsidRPr="0006793C">
        <w:t>ГОСТ OIML R 111-1-2009 Государственная система обеспечения единства измерений. Гири классов точности E (индекса 1), E (индекса 2), F (индекса 1), F (индекса 2), M (индекса 1), M (индекса 1-2), M (индекса 2), M (индекса 2-3) и M (индекса 3). Часть 1. Метрологические и технические требования.</w:t>
      </w:r>
      <w:r>
        <w:t xml:space="preserve"> </w:t>
      </w:r>
    </w:p>
    <w:p w14:paraId="17EEF2EA" w14:textId="61EE9C51" w:rsidR="000E15F4" w:rsidRPr="000E15F4" w:rsidRDefault="000E15F4" w:rsidP="000E15F4">
      <w:pPr>
        <w:ind w:firstLine="567"/>
        <w:jc w:val="both"/>
        <w:rPr>
          <w:spacing w:val="-2"/>
        </w:rPr>
      </w:pPr>
      <w:r w:rsidRPr="0006793C">
        <w:rPr>
          <w:spacing w:val="-2"/>
        </w:rPr>
        <w:t>ГОСТ 12.1.004-91. Система стандартов безопасности труда. Пожарная безопасность. Общие требования</w:t>
      </w:r>
    </w:p>
    <w:p w14:paraId="195A9357" w14:textId="77777777" w:rsidR="008A2AFA" w:rsidRDefault="008A2AFA" w:rsidP="00EF4FF0">
      <w:pPr>
        <w:jc w:val="both"/>
        <w:rPr>
          <w:spacing w:val="-2"/>
          <w:sz w:val="22"/>
          <w:szCs w:val="22"/>
        </w:rPr>
      </w:pPr>
    </w:p>
    <w:p w14:paraId="71DAFA8A" w14:textId="77777777" w:rsidR="009F18F2" w:rsidRDefault="009F18F2" w:rsidP="009F18F2">
      <w:pPr>
        <w:tabs>
          <w:tab w:val="left" w:pos="9356"/>
        </w:tabs>
        <w:ind w:right="1"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>
        <w:rPr>
          <w:sz w:val="20"/>
          <w:szCs w:val="20"/>
          <w:lang w:val="kk-KZ"/>
        </w:rPr>
        <w:t>ог</w:t>
      </w:r>
      <w:r>
        <w:rPr>
          <w:sz w:val="20"/>
          <w:szCs w:val="20"/>
        </w:rPr>
        <w:t>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1DF9045" w14:textId="77777777" w:rsidR="008A2AFA" w:rsidRDefault="008A2AFA" w:rsidP="00F81B96">
      <w:pPr>
        <w:tabs>
          <w:tab w:val="left" w:pos="567"/>
        </w:tabs>
        <w:ind w:right="-2" w:firstLine="567"/>
        <w:jc w:val="both"/>
        <w:rPr>
          <w:b/>
          <w:highlight w:val="yellow"/>
        </w:rPr>
      </w:pPr>
    </w:p>
    <w:p w14:paraId="2699E14A" w14:textId="77777777" w:rsidR="00091D2A" w:rsidRDefault="00A22BB4" w:rsidP="00F81B96">
      <w:pPr>
        <w:tabs>
          <w:tab w:val="left" w:pos="567"/>
        </w:tabs>
        <w:ind w:right="-2" w:firstLine="567"/>
        <w:jc w:val="both"/>
        <w:rPr>
          <w:b/>
        </w:rPr>
      </w:pPr>
      <w:r w:rsidRPr="00995CF1">
        <w:rPr>
          <w:b/>
        </w:rPr>
        <w:t>3</w:t>
      </w:r>
      <w:r w:rsidR="00713374" w:rsidRPr="00995CF1">
        <w:rPr>
          <w:b/>
        </w:rPr>
        <w:t xml:space="preserve"> </w:t>
      </w:r>
      <w:r w:rsidR="00091D2A" w:rsidRPr="00995CF1">
        <w:rPr>
          <w:b/>
        </w:rPr>
        <w:t>Термины и определения</w:t>
      </w:r>
    </w:p>
    <w:p w14:paraId="68B44FF0" w14:textId="77777777" w:rsidR="008A2AFA" w:rsidRDefault="008A2AFA" w:rsidP="008A2AFA">
      <w:pPr>
        <w:ind w:right="-2" w:firstLine="567"/>
        <w:jc w:val="both"/>
      </w:pPr>
    </w:p>
    <w:p w14:paraId="08AE773E" w14:textId="3EE7E4F0" w:rsidR="008A2AFA" w:rsidRDefault="005132AC" w:rsidP="00F81B96">
      <w:pPr>
        <w:tabs>
          <w:tab w:val="left" w:pos="567"/>
        </w:tabs>
        <w:ind w:right="-2" w:firstLine="567"/>
        <w:jc w:val="both"/>
      </w:pPr>
      <w:r w:rsidRPr="005132AC">
        <w:t>В настоящем стандарте применяются</w:t>
      </w:r>
      <w:r w:rsidR="009F18F2">
        <w:t xml:space="preserve"> (используются)</w:t>
      </w:r>
      <w:r w:rsidRPr="005132AC">
        <w:t xml:space="preserve"> термины по [</w:t>
      </w:r>
      <w:r w:rsidR="009F18F2">
        <w:t>1</w:t>
      </w:r>
      <w:r w:rsidRPr="005132AC">
        <w:t>], СТ РК 2.1 и</w:t>
      </w:r>
      <w:r w:rsidR="005F0ECE">
        <w:t xml:space="preserve">               </w:t>
      </w:r>
      <w:r w:rsidRPr="005132AC">
        <w:t xml:space="preserve"> СТ РК 2.18.</w:t>
      </w:r>
      <w:r w:rsidR="009F18F2">
        <w:t xml:space="preserve"> </w:t>
      </w:r>
    </w:p>
    <w:p w14:paraId="3D7D1000" w14:textId="77777777" w:rsidR="005132AC" w:rsidRDefault="005132AC" w:rsidP="00F81B96">
      <w:pPr>
        <w:tabs>
          <w:tab w:val="left" w:pos="567"/>
        </w:tabs>
        <w:ind w:right="-2" w:firstLine="567"/>
        <w:jc w:val="both"/>
        <w:rPr>
          <w:b/>
        </w:rPr>
      </w:pPr>
    </w:p>
    <w:p w14:paraId="5FCD682F" w14:textId="059495E1" w:rsidR="00655EB2" w:rsidRDefault="006B7746" w:rsidP="00EF07C4">
      <w:pPr>
        <w:widowControl w:val="0"/>
        <w:tabs>
          <w:tab w:val="left" w:pos="993"/>
        </w:tabs>
        <w:ind w:left="567"/>
        <w:jc w:val="both"/>
        <w:rPr>
          <w:b/>
          <w:color w:val="000000"/>
        </w:rPr>
      </w:pPr>
      <w:r>
        <w:rPr>
          <w:b/>
          <w:lang w:val="kk-KZ"/>
        </w:rPr>
        <w:t>4</w:t>
      </w:r>
      <w:r w:rsidR="00655EB2">
        <w:rPr>
          <w:b/>
          <w:lang w:val="kk-KZ"/>
        </w:rPr>
        <w:t xml:space="preserve"> Значения характеристик интервальной оценки погрешности измерений </w:t>
      </w:r>
      <w:r w:rsidR="00655EB2">
        <w:rPr>
          <w:b/>
        </w:rPr>
        <w:t xml:space="preserve"> </w:t>
      </w:r>
    </w:p>
    <w:p w14:paraId="6622B29B" w14:textId="77777777" w:rsidR="00655EB2" w:rsidRDefault="00655EB2" w:rsidP="00EF07C4">
      <w:pPr>
        <w:widowControl w:val="0"/>
        <w:tabs>
          <w:tab w:val="left" w:pos="993"/>
        </w:tabs>
        <w:ind w:left="567"/>
        <w:jc w:val="both"/>
        <w:rPr>
          <w:b/>
          <w:color w:val="000000"/>
        </w:rPr>
      </w:pPr>
    </w:p>
    <w:p w14:paraId="0C5AA4AD" w14:textId="69D02D50" w:rsidR="008844A6" w:rsidRDefault="007076E6" w:rsidP="00E60651">
      <w:pPr>
        <w:ind w:left="19" w:right="14" w:firstLine="548"/>
        <w:jc w:val="both"/>
      </w:pPr>
      <w:r>
        <w:t xml:space="preserve">4.1 </w:t>
      </w:r>
      <w:r w:rsidR="00E60651">
        <w:rPr>
          <w:color w:val="000000"/>
        </w:rPr>
        <w:t>Методика обеспечивает выполнения измерений с погрешностью, не превышающей ±</w:t>
      </w:r>
      <w:r w:rsidR="009F18F2">
        <w:rPr>
          <w:color w:val="000000"/>
        </w:rPr>
        <w:t xml:space="preserve"> </w:t>
      </w:r>
      <w:r w:rsidR="00E60651">
        <w:rPr>
          <w:color w:val="000000"/>
        </w:rPr>
        <w:t>10 %, при доверительной вероятности 0,95.</w:t>
      </w:r>
    </w:p>
    <w:p w14:paraId="2BBE8053" w14:textId="77777777" w:rsidR="001354AD" w:rsidRDefault="001354AD" w:rsidP="007076E6">
      <w:pPr>
        <w:ind w:firstLine="567"/>
        <w:rPr>
          <w:rFonts w:eastAsia="Calibri"/>
        </w:rPr>
      </w:pPr>
    </w:p>
    <w:p w14:paraId="3FC19975" w14:textId="4CDA6B34" w:rsidR="00655EB2" w:rsidRDefault="006B6786" w:rsidP="007076E6">
      <w:pPr>
        <w:ind w:firstLine="567"/>
        <w:rPr>
          <w:rFonts w:eastAsia="Calibri"/>
          <w:b/>
          <w:bCs/>
        </w:rPr>
      </w:pPr>
      <w:r>
        <w:rPr>
          <w:rFonts w:eastAsia="Calibri"/>
          <w:b/>
          <w:bCs/>
        </w:rPr>
        <w:t>5</w:t>
      </w:r>
      <w:r w:rsidR="008A2AFA">
        <w:rPr>
          <w:rFonts w:eastAsia="Calibri"/>
          <w:b/>
          <w:bCs/>
        </w:rPr>
        <w:t xml:space="preserve"> Средства</w:t>
      </w:r>
      <w:r w:rsidR="00922ECE">
        <w:rPr>
          <w:rFonts w:eastAsia="Calibri"/>
          <w:b/>
          <w:bCs/>
        </w:rPr>
        <w:t xml:space="preserve"> измерений, </w:t>
      </w:r>
      <w:r w:rsidR="00D01AC6">
        <w:rPr>
          <w:rFonts w:eastAsia="Calibri"/>
          <w:b/>
          <w:bCs/>
        </w:rPr>
        <w:t xml:space="preserve">испытательное и </w:t>
      </w:r>
      <w:r w:rsidR="00922ECE">
        <w:rPr>
          <w:rFonts w:eastAsia="Calibri"/>
          <w:b/>
          <w:bCs/>
        </w:rPr>
        <w:t>вспомогательное оборудование, материалы, реактивы</w:t>
      </w:r>
    </w:p>
    <w:p w14:paraId="0128F1CD" w14:textId="77777777" w:rsidR="00655EB2" w:rsidRDefault="00655EB2" w:rsidP="007076E6">
      <w:pPr>
        <w:ind w:firstLine="567"/>
        <w:rPr>
          <w:rFonts w:eastAsia="Calibri"/>
          <w:b/>
          <w:bCs/>
        </w:rPr>
      </w:pPr>
    </w:p>
    <w:p w14:paraId="3B91B408" w14:textId="5D30DA26" w:rsidR="00570CC3" w:rsidRDefault="007076E6" w:rsidP="00E21171">
      <w:pPr>
        <w:ind w:firstLine="567"/>
        <w:jc w:val="both"/>
        <w:rPr>
          <w:rFonts w:eastAsia="Calibri"/>
        </w:rPr>
      </w:pPr>
      <w:r>
        <w:rPr>
          <w:rFonts w:eastAsia="Calibri"/>
          <w:lang w:val="kk-KZ"/>
        </w:rPr>
        <w:t xml:space="preserve">5.1 </w:t>
      </w:r>
      <w:r w:rsidR="00655EB2">
        <w:rPr>
          <w:rFonts w:eastAsia="Calibri"/>
          <w:lang w:val="kk-KZ"/>
        </w:rPr>
        <w:t xml:space="preserve">При выполнении </w:t>
      </w:r>
      <w:r w:rsidR="00E60651">
        <w:rPr>
          <w:rFonts w:eastAsia="Calibri"/>
          <w:lang w:val="kk-KZ"/>
        </w:rPr>
        <w:t>измерении</w:t>
      </w:r>
      <w:r w:rsidR="00655EB2">
        <w:rPr>
          <w:rFonts w:eastAsia="Calibri"/>
          <w:lang w:val="kk-KZ"/>
        </w:rPr>
        <w:t xml:space="preserve"> применяю</w:t>
      </w:r>
      <w:r w:rsidR="006C5525">
        <w:rPr>
          <w:rFonts w:eastAsia="Calibri"/>
          <w:lang w:val="kk-KZ"/>
        </w:rPr>
        <w:t xml:space="preserve">т следующие средства измерений </w:t>
      </w:r>
      <w:r w:rsidR="00655EB2">
        <w:rPr>
          <w:rFonts w:eastAsia="Calibri"/>
          <w:lang w:val="kk-KZ"/>
        </w:rPr>
        <w:t>вспомогательное обо</w:t>
      </w:r>
      <w:r w:rsidR="00570CC3">
        <w:rPr>
          <w:rFonts w:eastAsia="Calibri"/>
          <w:lang w:val="kk-KZ"/>
        </w:rPr>
        <w:t>рудование, материалы и реактивы</w:t>
      </w:r>
      <w:r w:rsidR="00E21171">
        <w:rPr>
          <w:rFonts w:eastAsia="Calibri"/>
          <w:lang w:val="kk-KZ"/>
        </w:rPr>
        <w:t xml:space="preserve">: </w:t>
      </w:r>
    </w:p>
    <w:p w14:paraId="5FB4741E" w14:textId="375F383F" w:rsidR="00570CC3" w:rsidRPr="00111352" w:rsidRDefault="007076E6" w:rsidP="00111352">
      <w:pPr>
        <w:ind w:firstLine="567"/>
        <w:jc w:val="both"/>
        <w:rPr>
          <w:rFonts w:eastAsia="Calibri"/>
          <w:bCs/>
        </w:rPr>
      </w:pPr>
      <w:r>
        <w:rPr>
          <w:rFonts w:eastAsia="Calibri"/>
          <w:bCs/>
        </w:rPr>
        <w:t>5</w:t>
      </w:r>
      <w:r w:rsidR="00655EB2" w:rsidRPr="006C5525">
        <w:rPr>
          <w:rFonts w:eastAsia="Calibri"/>
          <w:bCs/>
        </w:rPr>
        <w:t>.</w:t>
      </w:r>
      <w:r w:rsidR="00E21171">
        <w:rPr>
          <w:rFonts w:eastAsia="Calibri"/>
          <w:bCs/>
        </w:rPr>
        <w:t>1.1</w:t>
      </w:r>
      <w:r w:rsidR="00655EB2" w:rsidRPr="006C5525">
        <w:rPr>
          <w:rFonts w:eastAsia="Calibri"/>
          <w:bCs/>
        </w:rPr>
        <w:t xml:space="preserve"> Средства измерений</w:t>
      </w:r>
    </w:p>
    <w:p w14:paraId="0FE8707C" w14:textId="29A0F57D" w:rsidR="00655EB2" w:rsidRDefault="009F18F2" w:rsidP="00E60651">
      <w:pPr>
        <w:ind w:left="567"/>
      </w:pPr>
      <w:r>
        <w:t>-</w:t>
      </w:r>
      <w:r w:rsidR="007076E6">
        <w:t xml:space="preserve"> </w:t>
      </w:r>
      <w:r w:rsidR="00E60651" w:rsidRPr="00E60651">
        <w:t>Хроматограф газовый с пл</w:t>
      </w:r>
      <w:r w:rsidR="00E60651">
        <w:t>аменно-ионизационным детектором</w:t>
      </w:r>
      <w:r>
        <w:t xml:space="preserve"> </w:t>
      </w:r>
      <w:r w:rsidR="00CA184A" w:rsidRPr="00526888">
        <w:t>ГОСТ 26703</w:t>
      </w:r>
      <w:r w:rsidR="00570CC3" w:rsidRPr="00CA184A">
        <w:t>;</w:t>
      </w:r>
    </w:p>
    <w:p w14:paraId="77FFA71A" w14:textId="1439BA99" w:rsidR="00E60651" w:rsidRDefault="009F18F2" w:rsidP="00E60651">
      <w:pPr>
        <w:suppressAutoHyphens/>
        <w:ind w:firstLine="567"/>
        <w:jc w:val="both"/>
      </w:pPr>
      <w:r w:rsidRPr="009F18F2">
        <w:t>-</w:t>
      </w:r>
      <w:r w:rsidR="007076E6" w:rsidRPr="007076E6">
        <w:t xml:space="preserve"> </w:t>
      </w:r>
      <w:r w:rsidR="00CF1ECB" w:rsidRPr="00526888">
        <w:t>барометр мембранный метеорологический по СТ РК 2.252</w:t>
      </w:r>
      <w:r w:rsidR="001C619B" w:rsidRPr="00B66EB2">
        <w:t>;</w:t>
      </w:r>
    </w:p>
    <w:p w14:paraId="25BA83D7" w14:textId="06B8E67D" w:rsidR="00E60651" w:rsidRPr="00E67C44" w:rsidRDefault="00BE5A73" w:rsidP="00E60651">
      <w:pPr>
        <w:suppressAutoHyphens/>
        <w:ind w:firstLine="567"/>
        <w:jc w:val="both"/>
      </w:pPr>
      <w:r>
        <w:t>-</w:t>
      </w:r>
      <w:r w:rsidR="00E67C44">
        <w:t xml:space="preserve"> Весы аналитические</w:t>
      </w:r>
      <w:r w:rsidR="00E67C44">
        <w:rPr>
          <w:lang w:val="kk-KZ"/>
        </w:rPr>
        <w:t xml:space="preserve">, </w:t>
      </w:r>
      <w:r w:rsidR="001055AF" w:rsidRPr="00E67C44">
        <w:t>класс точности</w:t>
      </w:r>
      <w:r w:rsidR="00E67C44" w:rsidRPr="00E67C44">
        <w:t xml:space="preserve"> - I </w:t>
      </w:r>
      <w:r w:rsidR="00AD2FAC" w:rsidRPr="00E67C44">
        <w:t xml:space="preserve"> </w:t>
      </w:r>
      <w:r w:rsidR="00D01AC6" w:rsidRPr="00E67C44">
        <w:t>по ГОСТ 24104</w:t>
      </w:r>
      <w:r w:rsidR="001C619B" w:rsidRPr="00E67C44">
        <w:t>;</w:t>
      </w:r>
    </w:p>
    <w:p w14:paraId="1DBDD9CD" w14:textId="2CB952FD" w:rsidR="001C619B" w:rsidRPr="001055AF" w:rsidRDefault="00BE5A73" w:rsidP="001C619B">
      <w:pPr>
        <w:suppressAutoHyphens/>
        <w:ind w:firstLine="567"/>
        <w:jc w:val="both"/>
      </w:pPr>
      <w:r w:rsidRPr="00E67C44">
        <w:t>-</w:t>
      </w:r>
      <w:r w:rsidR="001C619B" w:rsidRPr="00E67C44">
        <w:t xml:space="preserve"> </w:t>
      </w:r>
      <w:r w:rsidR="000E15F4">
        <w:t>Л</w:t>
      </w:r>
      <w:r w:rsidR="005B2D4B" w:rsidRPr="00526888">
        <w:t>инейка измерительная, металлическая с ценой деления 1 мм по ГОСТ 427</w:t>
      </w:r>
      <w:r w:rsidR="001C619B">
        <w:t>;</w:t>
      </w:r>
    </w:p>
    <w:p w14:paraId="14990E5E" w14:textId="04663770" w:rsidR="001C619B" w:rsidRDefault="00BE5A73" w:rsidP="001C619B">
      <w:pPr>
        <w:suppressAutoHyphens/>
        <w:ind w:firstLine="567"/>
        <w:jc w:val="both"/>
      </w:pPr>
      <w:r>
        <w:t>-</w:t>
      </w:r>
      <w:r w:rsidR="001C619B">
        <w:t xml:space="preserve"> </w:t>
      </w:r>
      <w:r w:rsidR="00E60651">
        <w:t>Лупа измерительная</w:t>
      </w:r>
      <w:r w:rsidR="00D01AC6">
        <w:t xml:space="preserve"> по </w:t>
      </w:r>
      <w:r w:rsidR="00DF6623" w:rsidRPr="00526888">
        <w:t>ГОСТ 25706</w:t>
      </w:r>
      <w:r w:rsidR="001C619B">
        <w:t xml:space="preserve">; </w:t>
      </w:r>
    </w:p>
    <w:p w14:paraId="7B19AC74" w14:textId="49A5B113" w:rsidR="00E60651" w:rsidRDefault="00BE5A73" w:rsidP="001C619B">
      <w:pPr>
        <w:suppressAutoHyphens/>
        <w:ind w:firstLine="567"/>
        <w:jc w:val="both"/>
      </w:pPr>
      <w:r>
        <w:t>-</w:t>
      </w:r>
      <w:r w:rsidR="001C619B">
        <w:t xml:space="preserve"> </w:t>
      </w:r>
      <w:r w:rsidR="00E60651">
        <w:t xml:space="preserve">Меры массы Г-2-210, 2-го </w:t>
      </w:r>
      <w:proofErr w:type="spellStart"/>
      <w:r w:rsidR="00E60651">
        <w:t>кл</w:t>
      </w:r>
      <w:proofErr w:type="spellEnd"/>
      <w:r w:rsidR="00E60651">
        <w:t>.</w:t>
      </w:r>
      <w:r w:rsidR="00D01AC6">
        <w:t xml:space="preserve"> по </w:t>
      </w:r>
      <w:r w:rsidR="00DF6623" w:rsidRPr="00DF6623">
        <w:t>ГОСТ OIML R 111-1</w:t>
      </w:r>
      <w:r w:rsidR="001C619B" w:rsidRPr="00DF6623">
        <w:t>;</w:t>
      </w:r>
    </w:p>
    <w:p w14:paraId="27645208" w14:textId="336D947B" w:rsidR="00E60651" w:rsidRDefault="00BE5A73" w:rsidP="001C619B">
      <w:pPr>
        <w:suppressAutoHyphens/>
        <w:ind w:firstLine="567"/>
        <w:jc w:val="both"/>
      </w:pPr>
      <w:r>
        <w:t>-</w:t>
      </w:r>
      <w:r w:rsidR="001C619B">
        <w:t xml:space="preserve"> </w:t>
      </w:r>
      <w:r w:rsidR="00E60651">
        <w:t>Посуда стеклянная лабораторная</w:t>
      </w:r>
      <w:r w:rsidR="00E67C44">
        <w:t xml:space="preserve"> </w:t>
      </w:r>
      <w:r w:rsidR="00D01AC6">
        <w:t xml:space="preserve">по </w:t>
      </w:r>
      <w:r w:rsidR="00D01AC6" w:rsidRPr="00EF4FF0">
        <w:t>ГОСТ 1770</w:t>
      </w:r>
      <w:r w:rsidR="00D01AC6">
        <w:t>,</w:t>
      </w:r>
      <w:r w:rsidR="00DC34C7">
        <w:t xml:space="preserve"> </w:t>
      </w:r>
    </w:p>
    <w:p w14:paraId="310C928D" w14:textId="77E1DC54" w:rsidR="00E60651" w:rsidRDefault="00BE5A73" w:rsidP="001C619B">
      <w:pPr>
        <w:suppressAutoHyphens/>
        <w:ind w:firstLine="567"/>
        <w:jc w:val="both"/>
      </w:pPr>
      <w:r>
        <w:t>-</w:t>
      </w:r>
      <w:r w:rsidR="003F6693">
        <w:t xml:space="preserve"> </w:t>
      </w:r>
      <w:r w:rsidR="00E60651">
        <w:t>Реометр для измерения потока газа</w:t>
      </w:r>
      <w:r w:rsidR="008D2F54" w:rsidRPr="00DE60FB">
        <w:t>, диапазон измерений от 0 до 16</w:t>
      </w:r>
      <m:oMath>
        <m:r>
          <w:rPr>
            <w:rFonts w:ascii="Cambria Math" w:hAnsi="Cambria Math"/>
          </w:rPr>
          <m:t xml:space="preserve"> ∙10</m:t>
        </m:r>
      </m:oMath>
      <w:r w:rsidR="008D2F54" w:rsidRPr="00DE60FB">
        <w:t xml:space="preserve"> </w:t>
      </w:r>
      <w:r w:rsidR="008D2F54" w:rsidRPr="00DE60FB">
        <w:rPr>
          <w:vertAlign w:val="superscript"/>
        </w:rPr>
        <w:t>-6</w:t>
      </w:r>
      <w:r w:rsidR="00DE60FB" w:rsidRPr="00DE60FB">
        <w:rPr>
          <w:vertAlign w:val="superscript"/>
        </w:rPr>
        <w:t xml:space="preserve"> </w:t>
      </w:r>
      <w:r w:rsidR="008D2F54" w:rsidRPr="00DE60FB">
        <w:t>м</w:t>
      </w:r>
      <w:r w:rsidR="008D2F54" w:rsidRPr="00DE60FB">
        <w:rPr>
          <w:vertAlign w:val="superscript"/>
        </w:rPr>
        <w:t>2</w:t>
      </w:r>
      <w:r w:rsidR="00DE60FB" w:rsidRPr="00DE60FB">
        <w:t>/с</w:t>
      </w:r>
      <w:r w:rsidR="008D2F54" w:rsidRPr="00DE60FB">
        <w:t xml:space="preserve"> мм; цена деления 1мм</w:t>
      </w:r>
      <w:r w:rsidR="00DC34C7" w:rsidRPr="00DE60FB">
        <w:t xml:space="preserve"> по ГОСТ</w:t>
      </w:r>
      <w:r w:rsidR="00CA184A" w:rsidRPr="00DE60FB">
        <w:t xml:space="preserve"> </w:t>
      </w:r>
      <w:r w:rsidR="0024549D" w:rsidRPr="00DE60FB">
        <w:t>9932</w:t>
      </w:r>
      <w:r w:rsidR="001C619B" w:rsidRPr="00DE60FB">
        <w:t>;</w:t>
      </w:r>
    </w:p>
    <w:p w14:paraId="362EF95B" w14:textId="6646937C" w:rsidR="00E60651" w:rsidRDefault="00D46245" w:rsidP="001C619B">
      <w:pPr>
        <w:suppressAutoHyphens/>
        <w:ind w:firstLine="567"/>
        <w:jc w:val="both"/>
      </w:pPr>
      <w:r>
        <w:t>-</w:t>
      </w:r>
      <w:r w:rsidR="001C619B">
        <w:t xml:space="preserve"> </w:t>
      </w:r>
      <w:r w:rsidR="0024549D">
        <w:t>С</w:t>
      </w:r>
      <w:r w:rsidR="0024549D" w:rsidRPr="00526888">
        <w:t xml:space="preserve">екундомер механический </w:t>
      </w:r>
      <w:r w:rsidR="0024549D" w:rsidRPr="00526888">
        <w:rPr>
          <w:bCs/>
        </w:rPr>
        <w:t xml:space="preserve">по </w:t>
      </w:r>
      <w:r w:rsidR="0024549D" w:rsidRPr="00526888">
        <w:t>ГОСТ 8.423</w:t>
      </w:r>
      <w:r w:rsidR="001C619B">
        <w:t>;</w:t>
      </w:r>
    </w:p>
    <w:p w14:paraId="65681323" w14:textId="1E3E9E5E" w:rsidR="004E0D5A" w:rsidRPr="00E21171" w:rsidRDefault="00D46245" w:rsidP="00E21171">
      <w:pPr>
        <w:suppressAutoHyphens/>
        <w:ind w:firstLine="567"/>
        <w:jc w:val="both"/>
        <w:rPr>
          <w:bCs/>
        </w:rPr>
      </w:pPr>
      <w:r>
        <w:t>-</w:t>
      </w:r>
      <w:r w:rsidR="001C619B">
        <w:t xml:space="preserve"> </w:t>
      </w:r>
      <w:r>
        <w:rPr>
          <w:bCs/>
        </w:rPr>
        <w:t>Т</w:t>
      </w:r>
      <w:r w:rsidR="00BE5A73" w:rsidRPr="00BE5A73">
        <w:rPr>
          <w:bCs/>
        </w:rPr>
        <w:t xml:space="preserve">ермометр по </w:t>
      </w:r>
      <w:r w:rsidR="00BE5A73" w:rsidRPr="00BE5A73">
        <w:rPr>
          <w:bCs/>
          <w:spacing w:val="2"/>
        </w:rPr>
        <w:t>ГОСТ 28498</w:t>
      </w:r>
      <w:r w:rsidR="004E0D5A">
        <w:rPr>
          <w:bCs/>
        </w:rPr>
        <w:t xml:space="preserve">. </w:t>
      </w:r>
    </w:p>
    <w:p w14:paraId="28121B40" w14:textId="579C77A4" w:rsidR="00655EB2" w:rsidRDefault="007076E6" w:rsidP="007076E6">
      <w:pPr>
        <w:ind w:firstLine="567"/>
        <w:rPr>
          <w:bCs/>
        </w:rPr>
      </w:pPr>
      <w:r>
        <w:rPr>
          <w:bCs/>
        </w:rPr>
        <w:t>5</w:t>
      </w:r>
      <w:r w:rsidR="00655EB2" w:rsidRPr="006C5525">
        <w:rPr>
          <w:bCs/>
        </w:rPr>
        <w:t>.</w:t>
      </w:r>
      <w:r w:rsidR="00E21171">
        <w:rPr>
          <w:bCs/>
        </w:rPr>
        <w:t>1.2</w:t>
      </w:r>
      <w:r>
        <w:rPr>
          <w:bCs/>
        </w:rPr>
        <w:t xml:space="preserve"> </w:t>
      </w:r>
      <w:r w:rsidR="00FF3165">
        <w:rPr>
          <w:bCs/>
        </w:rPr>
        <w:t>Вспомогательные устройства</w:t>
      </w:r>
      <w:r w:rsidR="00E21171">
        <w:rPr>
          <w:bCs/>
        </w:rPr>
        <w:t xml:space="preserve">: </w:t>
      </w:r>
    </w:p>
    <w:p w14:paraId="606D7456" w14:textId="70307A53" w:rsidR="00FF3165" w:rsidRPr="00FF3165" w:rsidRDefault="004E0D5A" w:rsidP="00FF3165">
      <w:pPr>
        <w:ind w:firstLine="567"/>
        <w:rPr>
          <w:bCs/>
        </w:rPr>
      </w:pPr>
      <w:r>
        <w:rPr>
          <w:bCs/>
        </w:rPr>
        <w:t>-</w:t>
      </w:r>
      <w:r w:rsidR="001C619B">
        <w:rPr>
          <w:bCs/>
        </w:rPr>
        <w:t xml:space="preserve"> </w:t>
      </w:r>
      <w:r>
        <w:t>В</w:t>
      </w:r>
      <w:r w:rsidRPr="00526888">
        <w:t>одоструйный насос вакуумный по ГОСТ 25663</w:t>
      </w:r>
      <w:r w:rsidR="00FF3165">
        <w:rPr>
          <w:bCs/>
        </w:rPr>
        <w:t>;</w:t>
      </w:r>
      <w:r>
        <w:rPr>
          <w:bCs/>
        </w:rPr>
        <w:t xml:space="preserve"> </w:t>
      </w:r>
    </w:p>
    <w:p w14:paraId="598F6BD2" w14:textId="45311164" w:rsidR="00FF3165" w:rsidRPr="00FF3165" w:rsidRDefault="00747884" w:rsidP="00FF3165">
      <w:pPr>
        <w:ind w:firstLine="567"/>
        <w:rPr>
          <w:bCs/>
        </w:rPr>
      </w:pPr>
      <w:r>
        <w:rPr>
          <w:bCs/>
        </w:rPr>
        <w:lastRenderedPageBreak/>
        <w:t>-</w:t>
      </w:r>
      <w:r w:rsidR="00FF3165">
        <w:rPr>
          <w:bCs/>
        </w:rPr>
        <w:t xml:space="preserve"> </w:t>
      </w:r>
      <w:r w:rsidR="00FF3165" w:rsidRPr="00FF3165">
        <w:rPr>
          <w:bCs/>
        </w:rPr>
        <w:t>Втулка металлическая длиной 2 см с внутренним конусом (рис.</w:t>
      </w:r>
      <w:r w:rsidR="004D68F6">
        <w:rPr>
          <w:bCs/>
        </w:rPr>
        <w:t xml:space="preserve"> 1</w:t>
      </w:r>
      <w:r w:rsidR="00FF3165" w:rsidRPr="00FF3165">
        <w:rPr>
          <w:bCs/>
        </w:rPr>
        <w:t>)</w:t>
      </w:r>
      <w:r w:rsidR="00FF3165">
        <w:rPr>
          <w:bCs/>
        </w:rPr>
        <w:t>;</w:t>
      </w:r>
    </w:p>
    <w:p w14:paraId="564C6F08" w14:textId="0F01F048" w:rsidR="00FF3165" w:rsidRPr="00FF3165" w:rsidRDefault="00D03588" w:rsidP="00FF3165">
      <w:pPr>
        <w:ind w:firstLine="567"/>
        <w:rPr>
          <w:bCs/>
        </w:rPr>
      </w:pPr>
      <w:r>
        <w:rPr>
          <w:bCs/>
        </w:rPr>
        <w:t>-</w:t>
      </w:r>
      <w:r w:rsidR="00FF3165">
        <w:rPr>
          <w:bCs/>
        </w:rPr>
        <w:t xml:space="preserve"> </w:t>
      </w:r>
      <w:r w:rsidR="00FF3165" w:rsidRPr="00FF3165">
        <w:rPr>
          <w:bCs/>
        </w:rPr>
        <w:t>Дистиллятор</w:t>
      </w:r>
      <w:r w:rsidR="00D01AC6">
        <w:rPr>
          <w:bCs/>
        </w:rPr>
        <w:t xml:space="preserve"> по</w:t>
      </w:r>
      <w:r>
        <w:rPr>
          <w:bCs/>
        </w:rPr>
        <w:t xml:space="preserve"> </w:t>
      </w:r>
      <w:r w:rsidRPr="00A624F2">
        <w:rPr>
          <w:bCs/>
        </w:rPr>
        <w:t>[</w:t>
      </w:r>
      <w:r w:rsidR="00047C92">
        <w:rPr>
          <w:bCs/>
        </w:rPr>
        <w:t>2</w:t>
      </w:r>
      <w:r w:rsidRPr="00A624F2">
        <w:rPr>
          <w:bCs/>
        </w:rPr>
        <w:t>]</w:t>
      </w:r>
      <w:r w:rsidR="00FF3165">
        <w:rPr>
          <w:bCs/>
        </w:rPr>
        <w:t>;</w:t>
      </w:r>
    </w:p>
    <w:p w14:paraId="0812DC44" w14:textId="270D38B0" w:rsidR="00FF3165" w:rsidRPr="00FF3165" w:rsidRDefault="00A624F2" w:rsidP="00FF3165">
      <w:pPr>
        <w:ind w:firstLine="567"/>
        <w:rPr>
          <w:bCs/>
        </w:rPr>
      </w:pPr>
      <w:r w:rsidRPr="00A624F2">
        <w:rPr>
          <w:bCs/>
        </w:rPr>
        <w:t>-</w:t>
      </w:r>
      <w:r w:rsidR="00FF3165">
        <w:rPr>
          <w:bCs/>
        </w:rPr>
        <w:t xml:space="preserve"> </w:t>
      </w:r>
      <w:r w:rsidR="00FF3165" w:rsidRPr="00FF3165">
        <w:rPr>
          <w:bCs/>
        </w:rPr>
        <w:t>Поглотительные приборы с пористой пластиной № 1</w:t>
      </w:r>
      <w:r w:rsidR="00FF3165">
        <w:rPr>
          <w:bCs/>
        </w:rPr>
        <w:t>;</w:t>
      </w:r>
    </w:p>
    <w:p w14:paraId="1FB2F39E" w14:textId="35755716" w:rsidR="00FF3165" w:rsidRPr="00FF3165" w:rsidRDefault="00E21171" w:rsidP="00111352">
      <w:pPr>
        <w:ind w:firstLine="567"/>
        <w:rPr>
          <w:bCs/>
        </w:rPr>
      </w:pPr>
      <w:r>
        <w:rPr>
          <w:bCs/>
        </w:rPr>
        <w:t>-</w:t>
      </w:r>
      <w:r w:rsidR="00FF3165">
        <w:rPr>
          <w:bCs/>
        </w:rPr>
        <w:t xml:space="preserve"> </w:t>
      </w:r>
      <w:r w:rsidR="00FF3165" w:rsidRPr="00FF3165">
        <w:rPr>
          <w:bCs/>
        </w:rPr>
        <w:t>Редуктор водородный</w:t>
      </w:r>
      <w:r w:rsidR="00D01AC6">
        <w:rPr>
          <w:bCs/>
        </w:rPr>
        <w:t xml:space="preserve"> по</w:t>
      </w:r>
      <w:r w:rsidR="00A624F2" w:rsidRPr="00E21171">
        <w:rPr>
          <w:bCs/>
        </w:rPr>
        <w:t xml:space="preserve"> [</w:t>
      </w:r>
      <w:r w:rsidR="00047C92">
        <w:rPr>
          <w:bCs/>
        </w:rPr>
        <w:t>3</w:t>
      </w:r>
      <w:r w:rsidR="00A624F2" w:rsidRPr="00E21171">
        <w:rPr>
          <w:bCs/>
        </w:rPr>
        <w:t>]</w:t>
      </w:r>
      <w:r w:rsidR="00FF3165">
        <w:rPr>
          <w:bCs/>
        </w:rPr>
        <w:t>;</w:t>
      </w:r>
    </w:p>
    <w:p w14:paraId="054B14D3" w14:textId="56A2B70B" w:rsidR="00FF3165" w:rsidRPr="00FF3165" w:rsidRDefault="00E21171" w:rsidP="00111352">
      <w:pPr>
        <w:ind w:firstLine="567"/>
        <w:rPr>
          <w:bCs/>
        </w:rPr>
      </w:pPr>
      <w:r>
        <w:rPr>
          <w:bCs/>
        </w:rPr>
        <w:t>-</w:t>
      </w:r>
      <w:r w:rsidR="00111352">
        <w:rPr>
          <w:bCs/>
        </w:rPr>
        <w:t xml:space="preserve"> </w:t>
      </w:r>
      <w:r w:rsidR="00FF3165" w:rsidRPr="00FF3165">
        <w:rPr>
          <w:bCs/>
        </w:rPr>
        <w:t>Редуктор кислородный</w:t>
      </w:r>
      <w:r w:rsidR="00D01AC6">
        <w:rPr>
          <w:bCs/>
        </w:rPr>
        <w:t xml:space="preserve"> по</w:t>
      </w:r>
      <w:r>
        <w:rPr>
          <w:bCs/>
        </w:rPr>
        <w:t xml:space="preserve"> </w:t>
      </w:r>
      <w:r w:rsidRPr="00E21171">
        <w:rPr>
          <w:bCs/>
        </w:rPr>
        <w:t>[</w:t>
      </w:r>
      <w:r w:rsidR="00047C92">
        <w:rPr>
          <w:bCs/>
        </w:rPr>
        <w:t>4</w:t>
      </w:r>
      <w:r w:rsidRPr="00E21171">
        <w:rPr>
          <w:bCs/>
        </w:rPr>
        <w:t>]</w:t>
      </w:r>
      <w:r w:rsidR="00111352">
        <w:rPr>
          <w:bCs/>
        </w:rPr>
        <w:t>;</w:t>
      </w:r>
    </w:p>
    <w:p w14:paraId="65F37409" w14:textId="5C6C811D" w:rsidR="00111352" w:rsidRPr="0006793C" w:rsidRDefault="00E21171" w:rsidP="000E15F4">
      <w:pPr>
        <w:ind w:left="567"/>
        <w:jc w:val="both"/>
        <w:rPr>
          <w:bCs/>
        </w:rPr>
      </w:pPr>
      <w:r>
        <w:rPr>
          <w:bCs/>
        </w:rPr>
        <w:t>-</w:t>
      </w:r>
      <w:r w:rsidR="00111352">
        <w:rPr>
          <w:bCs/>
        </w:rPr>
        <w:t xml:space="preserve"> </w:t>
      </w:r>
      <w:r w:rsidR="00FF3165" w:rsidRPr="0006793C">
        <w:rPr>
          <w:bCs/>
        </w:rPr>
        <w:t xml:space="preserve">Сорбционные трубки из нержавеющей стали длиной 13 см и внутренним диаметром 4 мм, с наружным конусом на одном конце и сквозным отверстием диаметром 0,2 см </w:t>
      </w:r>
      <w:r w:rsidR="000E15F4">
        <w:rPr>
          <w:bCs/>
        </w:rPr>
        <w:t xml:space="preserve">по </w:t>
      </w:r>
      <w:r w:rsidR="000E15F4" w:rsidRPr="00E21171">
        <w:rPr>
          <w:bCs/>
        </w:rPr>
        <w:t>[</w:t>
      </w:r>
      <w:r w:rsidR="000E15F4">
        <w:rPr>
          <w:bCs/>
        </w:rPr>
        <w:t>5</w:t>
      </w:r>
      <w:r w:rsidR="000E15F4" w:rsidRPr="00E21171">
        <w:rPr>
          <w:bCs/>
        </w:rPr>
        <w:t>]</w:t>
      </w:r>
      <w:r w:rsidR="000E15F4">
        <w:rPr>
          <w:bCs/>
        </w:rPr>
        <w:t>.</w:t>
      </w:r>
    </w:p>
    <w:p w14:paraId="3E2C6B04" w14:textId="6D9E54B8" w:rsidR="001C619B" w:rsidRDefault="00E21171" w:rsidP="00111352">
      <w:pPr>
        <w:ind w:left="567"/>
        <w:rPr>
          <w:bCs/>
        </w:rPr>
      </w:pPr>
      <w:r w:rsidRPr="0006793C">
        <w:rPr>
          <w:bCs/>
        </w:rPr>
        <w:t>-</w:t>
      </w:r>
      <w:r w:rsidR="00111352" w:rsidRPr="0006793C">
        <w:rPr>
          <w:bCs/>
        </w:rPr>
        <w:t xml:space="preserve"> </w:t>
      </w:r>
      <w:proofErr w:type="spellStart"/>
      <w:r w:rsidR="00FF3165" w:rsidRPr="0006793C">
        <w:rPr>
          <w:bCs/>
        </w:rPr>
        <w:t>Хроматографическая</w:t>
      </w:r>
      <w:proofErr w:type="spellEnd"/>
      <w:r w:rsidR="00111352">
        <w:rPr>
          <w:bCs/>
        </w:rPr>
        <w:t xml:space="preserve"> </w:t>
      </w:r>
      <w:r w:rsidR="00FF3165" w:rsidRPr="00FF3165">
        <w:rPr>
          <w:bCs/>
        </w:rPr>
        <w:t xml:space="preserve">колонка </w:t>
      </w:r>
      <w:r w:rsidR="00111352">
        <w:rPr>
          <w:bCs/>
        </w:rPr>
        <w:t xml:space="preserve">из стекла </w:t>
      </w:r>
      <w:r w:rsidR="00FF3165" w:rsidRPr="00FF3165">
        <w:rPr>
          <w:bCs/>
        </w:rPr>
        <w:t xml:space="preserve">длиной 3 м и внутренним </w:t>
      </w:r>
      <w:proofErr w:type="gramStart"/>
      <w:r w:rsidR="00FF3165" w:rsidRPr="00FF3165">
        <w:rPr>
          <w:bCs/>
        </w:rPr>
        <w:t xml:space="preserve">диаметром </w:t>
      </w:r>
      <w:r w:rsidR="00111352">
        <w:rPr>
          <w:bCs/>
        </w:rPr>
        <w:t xml:space="preserve"> </w:t>
      </w:r>
      <w:r w:rsidR="00FF3165" w:rsidRPr="00FF3165">
        <w:rPr>
          <w:bCs/>
        </w:rPr>
        <w:t>4</w:t>
      </w:r>
      <w:proofErr w:type="gramEnd"/>
      <w:r w:rsidR="00FF3165" w:rsidRPr="00FF3165">
        <w:rPr>
          <w:bCs/>
        </w:rPr>
        <w:t xml:space="preserve"> мм</w:t>
      </w:r>
      <w:r>
        <w:rPr>
          <w:bCs/>
        </w:rPr>
        <w:t xml:space="preserve"> по </w:t>
      </w:r>
      <w:r w:rsidRPr="00E21171">
        <w:rPr>
          <w:bCs/>
        </w:rPr>
        <w:t>[</w:t>
      </w:r>
      <w:r w:rsidR="000E15F4">
        <w:rPr>
          <w:bCs/>
        </w:rPr>
        <w:t>6</w:t>
      </w:r>
      <w:r w:rsidRPr="00E21171">
        <w:rPr>
          <w:bCs/>
        </w:rPr>
        <w:t>]</w:t>
      </w:r>
      <w:r w:rsidR="00111352">
        <w:rPr>
          <w:bCs/>
        </w:rPr>
        <w:t>.</w:t>
      </w:r>
    </w:p>
    <w:p w14:paraId="44558558" w14:textId="250AFC7A" w:rsidR="00655EB2" w:rsidRPr="003061D8" w:rsidRDefault="00570CC3" w:rsidP="00E21171">
      <w:pPr>
        <w:pStyle w:val="af8"/>
        <w:numPr>
          <w:ilvl w:val="2"/>
          <w:numId w:val="44"/>
        </w:numPr>
        <w:tabs>
          <w:tab w:val="left" w:pos="993"/>
        </w:tabs>
      </w:pPr>
      <w:r w:rsidRPr="00E21171">
        <w:rPr>
          <w:bCs/>
        </w:rPr>
        <w:t>Реактивы и материалы</w:t>
      </w:r>
      <w:r w:rsidR="00E21171">
        <w:rPr>
          <w:bCs/>
        </w:rPr>
        <w:t xml:space="preserve">: </w:t>
      </w:r>
    </w:p>
    <w:p w14:paraId="4EFE7C51" w14:textId="00C81A47" w:rsidR="003061D8" w:rsidRPr="002A07CF" w:rsidRDefault="00E21171" w:rsidP="003061D8">
      <w:pPr>
        <w:tabs>
          <w:tab w:val="left" w:pos="993"/>
        </w:tabs>
        <w:ind w:left="567"/>
      </w:pPr>
      <w:r w:rsidRPr="002A07CF">
        <w:t>-</w:t>
      </w:r>
      <w:r w:rsidR="003061D8" w:rsidRPr="002A07CF">
        <w:t xml:space="preserve"> Азот </w:t>
      </w:r>
      <w:r w:rsidR="006A5C52" w:rsidRPr="002A07CF">
        <w:t>газообразный</w:t>
      </w:r>
      <w:r w:rsidR="00D01AC6" w:rsidRPr="002A07CF">
        <w:t xml:space="preserve"> по ГОСТ 9293</w:t>
      </w:r>
      <w:r w:rsidR="003061D8" w:rsidRPr="002A07CF">
        <w:t>;</w:t>
      </w:r>
    </w:p>
    <w:p w14:paraId="6E57BDC3" w14:textId="72DFCB02" w:rsidR="003061D8" w:rsidRPr="002A07CF" w:rsidRDefault="00E21171" w:rsidP="003061D8">
      <w:pPr>
        <w:tabs>
          <w:tab w:val="left" w:pos="993"/>
        </w:tabs>
        <w:ind w:left="567"/>
      </w:pPr>
      <w:r w:rsidRPr="002A07CF">
        <w:t>-</w:t>
      </w:r>
      <w:r w:rsidR="003061D8" w:rsidRPr="002A07CF">
        <w:t xml:space="preserve"> </w:t>
      </w:r>
      <w:r w:rsidR="00BE1C4D" w:rsidRPr="002A07CF">
        <w:t>воздух для питания промышленных приборов и средств автоматизации, класс 0 (или 1) по ГОСТ 17433</w:t>
      </w:r>
      <w:r w:rsidR="003061D8" w:rsidRPr="002A07CF">
        <w:t>;</w:t>
      </w:r>
    </w:p>
    <w:p w14:paraId="286ACE7D" w14:textId="6E03CB7C" w:rsidR="003061D8" w:rsidRDefault="00E21171" w:rsidP="003061D8">
      <w:pPr>
        <w:tabs>
          <w:tab w:val="left" w:pos="993"/>
        </w:tabs>
        <w:ind w:left="567"/>
      </w:pPr>
      <w:r w:rsidRPr="002A07CF">
        <w:t>-</w:t>
      </w:r>
      <w:r w:rsidR="003061D8" w:rsidRPr="002A07CF">
        <w:t xml:space="preserve"> Водород </w:t>
      </w:r>
      <w:r w:rsidR="002C7555" w:rsidRPr="002A07CF">
        <w:t>технический по</w:t>
      </w:r>
      <w:r w:rsidR="00D01AC6" w:rsidRPr="002A07CF">
        <w:t xml:space="preserve"> ГОСТ</w:t>
      </w:r>
      <w:r w:rsidR="00D01AC6">
        <w:t xml:space="preserve"> 3022</w:t>
      </w:r>
      <w:r w:rsidR="003061D8">
        <w:t xml:space="preserve">; </w:t>
      </w:r>
    </w:p>
    <w:p w14:paraId="56F8C70A" w14:textId="3F11494D" w:rsidR="003061D8" w:rsidRDefault="00E21171" w:rsidP="002A07CF">
      <w:pPr>
        <w:tabs>
          <w:tab w:val="left" w:pos="993"/>
        </w:tabs>
        <w:ind w:left="567"/>
      </w:pPr>
      <w:r>
        <w:t>-</w:t>
      </w:r>
      <w:r w:rsidR="003061D8">
        <w:t xml:space="preserve"> </w:t>
      </w:r>
      <w:r w:rsidR="003061D8" w:rsidRPr="002A07CF">
        <w:t>Стекловата</w:t>
      </w:r>
      <w:r w:rsidR="00047C92" w:rsidRPr="002A07CF">
        <w:t xml:space="preserve"> </w:t>
      </w:r>
      <w:r w:rsidR="002A07CF" w:rsidRPr="002A07CF">
        <w:t>по ГОСТ 10499</w:t>
      </w:r>
      <w:r w:rsidR="003061D8" w:rsidRPr="002A07CF">
        <w:t>;</w:t>
      </w:r>
    </w:p>
    <w:p w14:paraId="47D98498" w14:textId="4A898900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Стеклянные заглушки</w:t>
      </w:r>
      <w:r w:rsidR="000E15F4">
        <w:t xml:space="preserve"> по </w:t>
      </w:r>
      <w:r w:rsidR="000E15F4" w:rsidRPr="00692B2E">
        <w:t>[</w:t>
      </w:r>
      <w:r w:rsidR="000E15F4">
        <w:t>7</w:t>
      </w:r>
      <w:r w:rsidR="000E15F4" w:rsidRPr="00692B2E">
        <w:t>]</w:t>
      </w:r>
      <w:r w:rsidR="003061D8">
        <w:t xml:space="preserve">; </w:t>
      </w:r>
      <w:r w:rsidR="002E7C98">
        <w:t xml:space="preserve"> </w:t>
      </w:r>
    </w:p>
    <w:p w14:paraId="3F6AB7DE" w14:textId="79F8CE37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Бензол, </w:t>
      </w:r>
      <w:proofErr w:type="spellStart"/>
      <w:r w:rsidR="003061D8">
        <w:t>х.ч</w:t>
      </w:r>
      <w:proofErr w:type="spellEnd"/>
      <w:r w:rsidR="003061D8">
        <w:t>.</w:t>
      </w:r>
      <w:r w:rsidR="00F2286F">
        <w:t xml:space="preserve"> по ГОСТ 5955</w:t>
      </w:r>
      <w:r w:rsidR="003061D8">
        <w:t>;</w:t>
      </w:r>
    </w:p>
    <w:p w14:paraId="58B83ABD" w14:textId="1F070615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</w:t>
      </w:r>
      <w:proofErr w:type="spellStart"/>
      <w:r w:rsidR="003061D8">
        <w:t>Бутилакрилат</w:t>
      </w:r>
      <w:proofErr w:type="spellEnd"/>
      <w:r w:rsidR="003061D8">
        <w:t>, для хроматографии</w:t>
      </w:r>
      <w:r w:rsidR="00F2286F">
        <w:t xml:space="preserve"> по</w:t>
      </w:r>
      <w:r w:rsidR="00692B2E">
        <w:t xml:space="preserve"> </w:t>
      </w:r>
      <w:r w:rsidR="00692B2E" w:rsidRPr="00692B2E">
        <w:t>[</w:t>
      </w:r>
      <w:r w:rsidR="000E15F4">
        <w:t>8</w:t>
      </w:r>
      <w:r w:rsidR="00692B2E" w:rsidRPr="00692B2E">
        <w:t>]</w:t>
      </w:r>
      <w:r w:rsidR="003061D8">
        <w:t>;</w:t>
      </w:r>
    </w:p>
    <w:p w14:paraId="7420538D" w14:textId="4F95CD02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</w:t>
      </w:r>
      <w:proofErr w:type="spellStart"/>
      <w:r w:rsidR="003061D8">
        <w:t>Бутилметакрилат</w:t>
      </w:r>
      <w:proofErr w:type="spellEnd"/>
      <w:r w:rsidR="001E120F">
        <w:t xml:space="preserve"> по </w:t>
      </w:r>
      <w:r w:rsidR="001E120F" w:rsidRPr="001E120F">
        <w:t>[</w:t>
      </w:r>
      <w:r w:rsidR="000E15F4">
        <w:t>9</w:t>
      </w:r>
      <w:r w:rsidR="001E120F" w:rsidRPr="001E120F">
        <w:t>]</w:t>
      </w:r>
      <w:r w:rsidR="003061D8">
        <w:t>;</w:t>
      </w:r>
    </w:p>
    <w:p w14:paraId="1732419C" w14:textId="00E829B0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</w:t>
      </w:r>
      <w:proofErr w:type="gramStart"/>
      <w:r w:rsidR="003061D8">
        <w:t>Вода</w:t>
      </w:r>
      <w:proofErr w:type="gramEnd"/>
      <w:r w:rsidR="003061D8">
        <w:t xml:space="preserve"> дистиллированная</w:t>
      </w:r>
      <w:r w:rsidR="00F2286F">
        <w:t xml:space="preserve"> по ГОСТ 6709</w:t>
      </w:r>
      <w:r w:rsidR="003061D8">
        <w:t>;</w:t>
      </w:r>
    </w:p>
    <w:p w14:paraId="659405D3" w14:textId="54A08EAF" w:rsidR="000E15F4" w:rsidRDefault="000E15F4" w:rsidP="003061D8">
      <w:pPr>
        <w:tabs>
          <w:tab w:val="left" w:pos="993"/>
        </w:tabs>
        <w:ind w:left="567"/>
      </w:pPr>
      <w:r>
        <w:t xml:space="preserve">- </w:t>
      </w:r>
      <w:proofErr w:type="spellStart"/>
      <w:r>
        <w:t>Силохром</w:t>
      </w:r>
      <w:proofErr w:type="spellEnd"/>
      <w:r w:rsidR="002B7C42">
        <w:t>,</w:t>
      </w:r>
      <w:r>
        <w:t xml:space="preserve"> зернением 0,25 - 0,50 мм по</w:t>
      </w:r>
      <w:r w:rsidRPr="001E120F">
        <w:t xml:space="preserve"> [</w:t>
      </w:r>
      <w:r>
        <w:t>10</w:t>
      </w:r>
      <w:r w:rsidRPr="001E120F">
        <w:t>]</w:t>
      </w:r>
      <w:r w:rsidR="002C04CF">
        <w:t xml:space="preserve">; </w:t>
      </w:r>
    </w:p>
    <w:p w14:paraId="4A6F8B26" w14:textId="6CE78C39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</w:t>
      </w:r>
      <w:r w:rsidR="003061D8" w:rsidRPr="001E120F">
        <w:t>Синтетическое моющее средство</w:t>
      </w:r>
      <w:r w:rsidR="003061D8">
        <w:t>;</w:t>
      </w:r>
    </w:p>
    <w:p w14:paraId="343A0433" w14:textId="23C9AA49" w:rsidR="003061D8" w:rsidRDefault="00E21171" w:rsidP="003061D8">
      <w:pPr>
        <w:tabs>
          <w:tab w:val="left" w:pos="993"/>
        </w:tabs>
        <w:ind w:left="567"/>
      </w:pPr>
      <w:r>
        <w:t>-</w:t>
      </w:r>
      <w:r w:rsidR="003061D8">
        <w:t xml:space="preserve"> Спирт этиловый</w:t>
      </w:r>
      <w:r w:rsidR="003061D8" w:rsidRPr="00EC30C0">
        <w:t xml:space="preserve">, </w:t>
      </w:r>
      <w:r w:rsidR="002A07CF" w:rsidRPr="00EC30C0">
        <w:t>300 мл,</w:t>
      </w:r>
      <w:r w:rsidR="002A07CF">
        <w:t xml:space="preserve"> </w:t>
      </w:r>
      <w:proofErr w:type="spellStart"/>
      <w:r w:rsidR="003061D8">
        <w:t>х.ч</w:t>
      </w:r>
      <w:proofErr w:type="spellEnd"/>
      <w:r w:rsidR="003061D8">
        <w:t>.</w:t>
      </w:r>
      <w:r w:rsidR="00F2286F">
        <w:t xml:space="preserve"> по ГОСТ 18300</w:t>
      </w:r>
      <w:r w:rsidR="003061D8">
        <w:t>;</w:t>
      </w:r>
    </w:p>
    <w:p w14:paraId="25B481CE" w14:textId="758CE624" w:rsidR="003061D8" w:rsidRDefault="00E21171" w:rsidP="00805299">
      <w:pPr>
        <w:tabs>
          <w:tab w:val="left" w:pos="993"/>
        </w:tabs>
        <w:ind w:left="567"/>
        <w:jc w:val="both"/>
      </w:pPr>
      <w:r>
        <w:t>-</w:t>
      </w:r>
      <w:r w:rsidR="003061D8">
        <w:t xml:space="preserve"> </w:t>
      </w:r>
      <w:proofErr w:type="spellStart"/>
      <w:r w:rsidR="003061D8">
        <w:t>Полиметилсилоксан</w:t>
      </w:r>
      <w:proofErr w:type="spellEnd"/>
      <w:r w:rsidR="00805299">
        <w:t xml:space="preserve"> </w:t>
      </w:r>
      <w:r w:rsidR="00805299">
        <w:t>ПМС-100</w:t>
      </w:r>
      <w:r w:rsidR="00325A9A">
        <w:t>,</w:t>
      </w:r>
      <w:r w:rsidR="00805299">
        <w:t xml:space="preserve"> рабочая</w:t>
      </w:r>
      <w:r w:rsidR="00325A9A">
        <w:t xml:space="preserve"> </w:t>
      </w:r>
      <w:r w:rsidR="00325A9A" w:rsidRPr="00325A9A">
        <w:t xml:space="preserve">температура от </w:t>
      </w:r>
      <w:r w:rsidR="00325A9A">
        <w:t xml:space="preserve">минус 50 до плюс </w:t>
      </w:r>
      <w:r w:rsidR="00325A9A" w:rsidRPr="00325A9A">
        <w:t>200 °С</w:t>
      </w:r>
      <w:r w:rsidR="006B6841">
        <w:rPr>
          <w:lang w:val="kk-KZ"/>
        </w:rPr>
        <w:t xml:space="preserve"> по </w:t>
      </w:r>
      <w:r w:rsidR="00805299">
        <w:rPr>
          <w:lang w:val="kk-KZ"/>
        </w:rPr>
        <w:t xml:space="preserve">                 </w:t>
      </w:r>
      <w:r w:rsidR="006B6841" w:rsidRPr="00EC30C0">
        <w:rPr>
          <w:color w:val="000000" w:themeColor="text1"/>
          <w:spacing w:val="2"/>
        </w:rPr>
        <w:t>ГОСТ 13032</w:t>
      </w:r>
      <w:r w:rsidR="003061D8">
        <w:t>;</w:t>
      </w:r>
    </w:p>
    <w:p w14:paraId="18E49515" w14:textId="62B8AC2F" w:rsidR="003061D8" w:rsidRDefault="00E21171" w:rsidP="003061D8">
      <w:pPr>
        <w:tabs>
          <w:tab w:val="left" w:pos="993"/>
        </w:tabs>
        <w:ind w:left="567"/>
      </w:pPr>
      <w:r>
        <w:t>-</w:t>
      </w:r>
      <w:r w:rsidR="00116675">
        <w:t xml:space="preserve"> </w:t>
      </w:r>
      <w:proofErr w:type="spellStart"/>
      <w:r w:rsidR="003061D8">
        <w:t>Полифенилметилсилоксан</w:t>
      </w:r>
      <w:proofErr w:type="spellEnd"/>
      <w:r w:rsidR="00805299">
        <w:t xml:space="preserve"> </w:t>
      </w:r>
      <w:r w:rsidR="00805299">
        <w:t>(ПФМС-4</w:t>
      </w:r>
      <w:proofErr w:type="gramStart"/>
      <w:r w:rsidR="00805299">
        <w:t>)</w:t>
      </w:r>
      <w:r w:rsidR="00805299" w:rsidRPr="00A141F6">
        <w:t xml:space="preserve"> </w:t>
      </w:r>
      <w:r w:rsidR="00F2286F">
        <w:t xml:space="preserve"> по</w:t>
      </w:r>
      <w:proofErr w:type="gramEnd"/>
      <w:r w:rsidR="00F2286F">
        <w:t xml:space="preserve"> ГОСТ 15866</w:t>
      </w:r>
      <w:r w:rsidR="00116675">
        <w:t>;</w:t>
      </w:r>
    </w:p>
    <w:p w14:paraId="6EC88F3B" w14:textId="5A31816B" w:rsidR="003061D8" w:rsidRDefault="00E21171" w:rsidP="003061D8">
      <w:pPr>
        <w:tabs>
          <w:tab w:val="left" w:pos="993"/>
        </w:tabs>
        <w:ind w:left="567"/>
      </w:pPr>
      <w:r>
        <w:t>-</w:t>
      </w:r>
      <w:r w:rsidR="00116675">
        <w:t xml:space="preserve"> </w:t>
      </w:r>
      <w:proofErr w:type="spellStart"/>
      <w:r w:rsidR="003061D8">
        <w:t>Полиэтиленгликольадипинат</w:t>
      </w:r>
      <w:proofErr w:type="spellEnd"/>
      <w:r w:rsidR="00805299">
        <w:t xml:space="preserve"> </w:t>
      </w:r>
      <w:r w:rsidR="00805299">
        <w:t>(</w:t>
      </w:r>
      <w:proofErr w:type="gramStart"/>
      <w:r w:rsidR="00805299">
        <w:t>ПЭГА)</w:t>
      </w:r>
      <w:r w:rsidR="00805299" w:rsidRPr="00A141F6">
        <w:t xml:space="preserve"> </w:t>
      </w:r>
      <w:r w:rsidR="00A141F6" w:rsidRPr="00A141F6">
        <w:t xml:space="preserve"> </w:t>
      </w:r>
      <w:r w:rsidR="00F2286F">
        <w:t>по</w:t>
      </w:r>
      <w:proofErr w:type="gramEnd"/>
      <w:r w:rsidR="00F2286F">
        <w:t xml:space="preserve"> </w:t>
      </w:r>
      <w:r w:rsidR="00A141F6" w:rsidRPr="00A141F6">
        <w:t>[</w:t>
      </w:r>
      <w:r w:rsidR="000E15F4">
        <w:t>1</w:t>
      </w:r>
      <w:r w:rsidR="002C04CF">
        <w:t>1</w:t>
      </w:r>
      <w:r w:rsidR="00A141F6" w:rsidRPr="00A141F6">
        <w:t>]</w:t>
      </w:r>
      <w:r w:rsidR="00116675">
        <w:t>;</w:t>
      </w:r>
      <w:r w:rsidR="00805299">
        <w:t xml:space="preserve"> </w:t>
      </w:r>
    </w:p>
    <w:p w14:paraId="1F677921" w14:textId="7345FAEE" w:rsidR="003061D8" w:rsidRDefault="00E21171" w:rsidP="003061D8">
      <w:pPr>
        <w:tabs>
          <w:tab w:val="left" w:pos="993"/>
        </w:tabs>
        <w:ind w:left="567"/>
      </w:pPr>
      <w:r>
        <w:t>-</w:t>
      </w:r>
      <w:r w:rsidR="00116675">
        <w:t xml:space="preserve"> </w:t>
      </w:r>
      <w:r w:rsidR="003061D8">
        <w:t xml:space="preserve">Хлороформ, </w:t>
      </w:r>
      <w:proofErr w:type="spellStart"/>
      <w:r w:rsidR="003061D8">
        <w:t>х.ч</w:t>
      </w:r>
      <w:proofErr w:type="spellEnd"/>
      <w:r w:rsidR="003061D8">
        <w:t>.</w:t>
      </w:r>
      <w:r w:rsidR="00F2286F">
        <w:t xml:space="preserve"> по ГОСТ 20015</w:t>
      </w:r>
      <w:r w:rsidR="00116675">
        <w:t>;</w:t>
      </w:r>
    </w:p>
    <w:p w14:paraId="61EDBD9E" w14:textId="5A4D163F" w:rsidR="003061D8" w:rsidRPr="00EC30C0" w:rsidRDefault="00E21171" w:rsidP="003061D8">
      <w:pPr>
        <w:tabs>
          <w:tab w:val="left" w:pos="993"/>
        </w:tabs>
        <w:ind w:left="567"/>
      </w:pPr>
      <w:r w:rsidRPr="00EC30C0">
        <w:t>-</w:t>
      </w:r>
      <w:r w:rsidR="00116675" w:rsidRPr="00EC30C0">
        <w:t xml:space="preserve"> </w:t>
      </w:r>
      <w:r w:rsidR="003061D8" w:rsidRPr="00EC30C0">
        <w:t>Эфир этиловый</w:t>
      </w:r>
      <w:r w:rsidR="00F2286F" w:rsidRPr="00EC30C0">
        <w:t xml:space="preserve"> по ГОСТ </w:t>
      </w:r>
      <w:r w:rsidR="0065256B" w:rsidRPr="00EC30C0">
        <w:t>8981</w:t>
      </w:r>
      <w:r w:rsidR="00BC126B" w:rsidRPr="00EC30C0">
        <w:t>.</w:t>
      </w:r>
    </w:p>
    <w:p w14:paraId="6E78DF5E" w14:textId="56B1702A" w:rsidR="006C5525" w:rsidRDefault="00D131E1" w:rsidP="007076E6">
      <w:pPr>
        <w:ind w:firstLine="567"/>
        <w:jc w:val="both"/>
      </w:pPr>
      <w:r w:rsidRPr="00EC30C0">
        <w:t>5.</w:t>
      </w:r>
      <w:r w:rsidR="006A5C52" w:rsidRPr="00EC30C0">
        <w:t>2</w:t>
      </w:r>
      <w:r w:rsidRPr="00EC30C0">
        <w:t xml:space="preserve"> </w:t>
      </w:r>
      <w:r w:rsidR="00655EB2" w:rsidRPr="00EC30C0">
        <w:t xml:space="preserve">Допускается использование других средств измерений, посуды, вспомогательного оборудования, реактивов и материалов </w:t>
      </w:r>
      <w:r w:rsidR="006A5C52" w:rsidRPr="00EC30C0">
        <w:t>с метрологическими и техническими характеристиками не ниже указанных</w:t>
      </w:r>
      <w:r w:rsidR="00655EB2" w:rsidRPr="00EC30C0">
        <w:t xml:space="preserve">. </w:t>
      </w:r>
    </w:p>
    <w:p w14:paraId="78BDA928" w14:textId="77777777" w:rsidR="00BC126B" w:rsidRDefault="00BC126B" w:rsidP="007076E6">
      <w:pPr>
        <w:ind w:firstLine="567"/>
        <w:jc w:val="both"/>
        <w:rPr>
          <w:b/>
        </w:rPr>
      </w:pPr>
    </w:p>
    <w:p w14:paraId="51798263" w14:textId="5A9100BE" w:rsidR="00BC126B" w:rsidRPr="00BC126B" w:rsidRDefault="00BC126B" w:rsidP="007076E6">
      <w:pPr>
        <w:ind w:firstLine="567"/>
        <w:jc w:val="both"/>
        <w:rPr>
          <w:b/>
        </w:rPr>
      </w:pPr>
      <w:r w:rsidRPr="00BC126B">
        <w:rPr>
          <w:b/>
        </w:rPr>
        <w:t xml:space="preserve">6 Метод </w:t>
      </w:r>
      <w:r w:rsidR="003D6DAA">
        <w:rPr>
          <w:b/>
        </w:rPr>
        <w:t xml:space="preserve">измерений </w:t>
      </w:r>
    </w:p>
    <w:p w14:paraId="09935287" w14:textId="77777777" w:rsidR="00C7090F" w:rsidRDefault="00C7090F" w:rsidP="007076E6">
      <w:pPr>
        <w:ind w:firstLine="567"/>
      </w:pPr>
    </w:p>
    <w:p w14:paraId="03DDCA27" w14:textId="77777777" w:rsidR="003D6DAA" w:rsidRDefault="003D6DAA" w:rsidP="007258E1">
      <w:pPr>
        <w:ind w:firstLine="567"/>
        <w:jc w:val="both"/>
      </w:pPr>
      <w:r>
        <w:t>И</w:t>
      </w:r>
      <w:r w:rsidR="002D4ABB">
        <w:t xml:space="preserve">змерения концентраций </w:t>
      </w:r>
      <w:proofErr w:type="spellStart"/>
      <w:r w:rsidR="002D4ABB">
        <w:t>бутилакрилата</w:t>
      </w:r>
      <w:proofErr w:type="spellEnd"/>
      <w:r w:rsidR="002D4ABB">
        <w:t xml:space="preserve"> и </w:t>
      </w:r>
      <w:proofErr w:type="spellStart"/>
      <w:r w:rsidR="002D4ABB">
        <w:t>бугилметакрилата</w:t>
      </w:r>
      <w:proofErr w:type="spellEnd"/>
      <w:r w:rsidR="002D4ABB">
        <w:t xml:space="preserve"> выполняют методом газожидкостной хроматографии с пламенно-ионизационным детектированием. </w:t>
      </w:r>
      <w:r>
        <w:t xml:space="preserve"> </w:t>
      </w:r>
    </w:p>
    <w:p w14:paraId="1F0F4E75" w14:textId="6EA0E420" w:rsidR="00BC126B" w:rsidRDefault="002D4ABB" w:rsidP="007258E1">
      <w:pPr>
        <w:ind w:firstLine="567"/>
        <w:jc w:val="both"/>
      </w:pPr>
      <w:r>
        <w:t xml:space="preserve">Концентрирование веществ из воды осуществляют газовой экстракцией на твердый сорбент. </w:t>
      </w:r>
      <w:proofErr w:type="spellStart"/>
      <w:r>
        <w:t>Термодесорбцию</w:t>
      </w:r>
      <w:proofErr w:type="spellEnd"/>
      <w:r>
        <w:t xml:space="preserve"> проводят в испарителе прибора.</w:t>
      </w:r>
      <w:r w:rsidR="007258E1">
        <w:t xml:space="preserve"> </w:t>
      </w:r>
      <w:r>
        <w:t>Нижний предел измерения в объеме пробы 0,005 мг/дм</w:t>
      </w:r>
      <w:r w:rsidRPr="002D4ABB">
        <w:rPr>
          <w:vertAlign w:val="superscript"/>
        </w:rPr>
        <w:t>3</w:t>
      </w:r>
      <w:r>
        <w:t>.</w:t>
      </w:r>
      <w:r w:rsidR="003D6DAA">
        <w:t xml:space="preserve"> </w:t>
      </w:r>
      <w:r>
        <w:t xml:space="preserve">Определению не мешают спирты C1 - С4, </w:t>
      </w:r>
      <w:proofErr w:type="spellStart"/>
      <w:r>
        <w:t>метилакрилат</w:t>
      </w:r>
      <w:proofErr w:type="spellEnd"/>
      <w:r>
        <w:t xml:space="preserve">, </w:t>
      </w:r>
      <w:proofErr w:type="spellStart"/>
      <w:r>
        <w:t>этилакрилат</w:t>
      </w:r>
      <w:proofErr w:type="spellEnd"/>
      <w:r>
        <w:t>, метилметакрилат, акриловая и метакриловая кислоты, ароматические углеводороды</w:t>
      </w:r>
    </w:p>
    <w:p w14:paraId="031C13CD" w14:textId="77777777" w:rsidR="00257502" w:rsidRDefault="00257502" w:rsidP="007076E6">
      <w:pPr>
        <w:ind w:firstLine="567"/>
      </w:pPr>
    </w:p>
    <w:p w14:paraId="4FB3A191" w14:textId="7770E584" w:rsidR="00707FFA" w:rsidRDefault="00707FFA" w:rsidP="003D6DAA">
      <w:pPr>
        <w:ind w:right="-60"/>
        <w:rPr>
          <w:b/>
        </w:rPr>
      </w:pPr>
    </w:p>
    <w:p w14:paraId="412201B3" w14:textId="50A7F689" w:rsidR="00977620" w:rsidRDefault="00977620" w:rsidP="003D6DAA">
      <w:pPr>
        <w:ind w:right="-60"/>
        <w:rPr>
          <w:b/>
        </w:rPr>
      </w:pPr>
    </w:p>
    <w:p w14:paraId="56A9BCAF" w14:textId="48B87A63" w:rsidR="00977620" w:rsidRDefault="00977620" w:rsidP="003D6DAA">
      <w:pPr>
        <w:ind w:right="-60"/>
        <w:rPr>
          <w:b/>
        </w:rPr>
      </w:pPr>
    </w:p>
    <w:p w14:paraId="683C089F" w14:textId="77777777" w:rsidR="00977620" w:rsidRDefault="00977620" w:rsidP="003D6DAA">
      <w:pPr>
        <w:ind w:right="-60"/>
        <w:rPr>
          <w:b/>
        </w:rPr>
      </w:pPr>
    </w:p>
    <w:p w14:paraId="71B8A9FC" w14:textId="6D578440" w:rsidR="00163E4B" w:rsidRDefault="00BC126B" w:rsidP="00163E4B">
      <w:pPr>
        <w:ind w:left="30" w:right="-60" w:firstLine="537"/>
        <w:rPr>
          <w:b/>
        </w:rPr>
      </w:pPr>
      <w:r>
        <w:rPr>
          <w:b/>
        </w:rPr>
        <w:lastRenderedPageBreak/>
        <w:t>7</w:t>
      </w:r>
      <w:r w:rsidR="00116675">
        <w:rPr>
          <w:b/>
        </w:rPr>
        <w:t xml:space="preserve"> </w:t>
      </w:r>
      <w:r w:rsidR="006B6786" w:rsidRPr="006B6786">
        <w:rPr>
          <w:b/>
        </w:rPr>
        <w:t>Требования безопасности</w:t>
      </w:r>
    </w:p>
    <w:p w14:paraId="7A2F7D17" w14:textId="545E0AED" w:rsidR="00655EB2" w:rsidRPr="00163E4B" w:rsidRDefault="00655EB2" w:rsidP="00163E4B">
      <w:pPr>
        <w:ind w:left="30" w:right="-60" w:firstLine="537"/>
        <w:rPr>
          <w:b/>
        </w:rPr>
      </w:pPr>
      <w:r>
        <w:rPr>
          <w:b/>
          <w:bCs/>
        </w:rPr>
        <w:t xml:space="preserve">       </w:t>
      </w:r>
    </w:p>
    <w:p w14:paraId="3B6D548D" w14:textId="453A54A9" w:rsidR="005132AC" w:rsidRDefault="005132AC" w:rsidP="005132AC">
      <w:pPr>
        <w:ind w:left="30" w:right="-2" w:firstLine="537"/>
        <w:jc w:val="both"/>
      </w:pPr>
      <w:r>
        <w:t>7.1 При выполнении анализа следует соблюдать требования техники безопасности при работе с химическими реактивами по [</w:t>
      </w:r>
      <w:r w:rsidR="003D6DAA">
        <w:t>1</w:t>
      </w:r>
      <w:r w:rsidR="002B7C42">
        <w:t>2</w:t>
      </w:r>
      <w:r>
        <w:t xml:space="preserve">], требования </w:t>
      </w:r>
      <w:proofErr w:type="gramStart"/>
      <w:r>
        <w:t>электро-безопасности</w:t>
      </w:r>
      <w:proofErr w:type="gramEnd"/>
      <w:r>
        <w:t xml:space="preserve"> при работе с электроустановками по [</w:t>
      </w:r>
      <w:r w:rsidR="003D6DAA">
        <w:t>1</w:t>
      </w:r>
      <w:r w:rsidR="002B7C42">
        <w:t>3</w:t>
      </w:r>
      <w:r>
        <w:t>]. Помещение лаборатории должно соответствовать требованиям пожарной безопасности по [</w:t>
      </w:r>
      <w:r w:rsidR="003D6DAA">
        <w:t>1</w:t>
      </w:r>
      <w:r w:rsidR="002B7C42">
        <w:t>4</w:t>
      </w:r>
      <w:r>
        <w:t>] и иметь средства пожаротушения по                 ГОСТ 12.4.009. Содержание вредных веществ в воздухе не должно превышать допустимых значений.</w:t>
      </w:r>
    </w:p>
    <w:p w14:paraId="6C518A39" w14:textId="77777777" w:rsidR="005132AC" w:rsidRDefault="005132AC" w:rsidP="005132AC">
      <w:pPr>
        <w:ind w:left="30" w:right="-2" w:firstLine="537"/>
        <w:jc w:val="both"/>
      </w:pPr>
      <w:r>
        <w:t>7.2 Производственные помещения должны быть оснащены приточно-вытяжной вентиляцией. Все работы в лаборатории производятся при включенной вентиляции.</w:t>
      </w:r>
    </w:p>
    <w:p w14:paraId="5446E002" w14:textId="0F30A738" w:rsidR="00320733" w:rsidRDefault="005132AC" w:rsidP="005132AC">
      <w:pPr>
        <w:ind w:left="30" w:right="-2" w:firstLine="537"/>
        <w:jc w:val="both"/>
      </w:pPr>
      <w:r>
        <w:t>7.3 Корпуса приборов должны быть заземлены. При выполнении анализа необходимо соблюдать меры безопасности, предусмотренные в инструкции по технике безопасности при лабораторных работах и руководстве по эксплуатации приборов.</w:t>
      </w:r>
    </w:p>
    <w:p w14:paraId="588BC238" w14:textId="77777777" w:rsidR="005132AC" w:rsidRDefault="005132AC" w:rsidP="005132AC">
      <w:pPr>
        <w:ind w:left="30" w:right="-2" w:firstLine="537"/>
        <w:jc w:val="both"/>
      </w:pPr>
    </w:p>
    <w:p w14:paraId="45B81EC2" w14:textId="6D283F20" w:rsidR="006B6786" w:rsidRPr="00116675" w:rsidRDefault="002D4ABB" w:rsidP="00116675">
      <w:pPr>
        <w:suppressAutoHyphens/>
        <w:ind w:firstLine="567"/>
        <w:rPr>
          <w:b/>
        </w:rPr>
      </w:pPr>
      <w:r>
        <w:rPr>
          <w:b/>
        </w:rPr>
        <w:t>8</w:t>
      </w:r>
      <w:r w:rsidR="00FA0CEA" w:rsidRPr="00116675">
        <w:rPr>
          <w:b/>
        </w:rPr>
        <w:t xml:space="preserve"> </w:t>
      </w:r>
      <w:r w:rsidR="006B6786" w:rsidRPr="00116675">
        <w:rPr>
          <w:b/>
        </w:rPr>
        <w:t>Требования к квалификации оператора</w:t>
      </w:r>
    </w:p>
    <w:p w14:paraId="32AF5D59" w14:textId="77777777" w:rsidR="006C5525" w:rsidRDefault="006C5525" w:rsidP="006B6786">
      <w:pPr>
        <w:suppressAutoHyphens/>
        <w:ind w:right="-855"/>
        <w:jc w:val="both"/>
      </w:pPr>
    </w:p>
    <w:p w14:paraId="1BC59488" w14:textId="516E3D89" w:rsidR="006B6786" w:rsidRDefault="00116675" w:rsidP="006C5525">
      <w:pPr>
        <w:suppressAutoHyphens/>
        <w:ind w:left="30" w:firstLine="537"/>
        <w:jc w:val="both"/>
        <w:rPr>
          <w:color w:val="000000"/>
        </w:rPr>
      </w:pPr>
      <w:r>
        <w:rPr>
          <w:color w:val="000000"/>
        </w:rPr>
        <w:t>К выполнению измерений допускают лиц, имеющих квалификацию не ниже инженера-химика, с опытом работы на газовом хроматографе</w:t>
      </w:r>
      <w:r w:rsidR="002D4ABB">
        <w:rPr>
          <w:color w:val="000000"/>
        </w:rPr>
        <w:t xml:space="preserve">, </w:t>
      </w:r>
      <w:r w:rsidR="002D4ABB" w:rsidRPr="002D4ABB">
        <w:rPr>
          <w:color w:val="000000"/>
        </w:rPr>
        <w:t>прошедшие обучение приемам работы на оборудовании, освоившие выполнение всех операций, предусмотренных настоящим стандартом, владеющих техникой постановки иммуноферментного анализа.</w:t>
      </w:r>
    </w:p>
    <w:p w14:paraId="635B7661" w14:textId="14437CFE" w:rsidR="00116675" w:rsidRDefault="00116675" w:rsidP="006C5525">
      <w:pPr>
        <w:suppressAutoHyphens/>
        <w:ind w:left="30" w:firstLine="537"/>
        <w:jc w:val="both"/>
      </w:pPr>
    </w:p>
    <w:p w14:paraId="7C1EDB2C" w14:textId="77777777" w:rsidR="00ED2293" w:rsidRDefault="00ED2293" w:rsidP="006C5525">
      <w:pPr>
        <w:suppressAutoHyphens/>
        <w:ind w:left="30" w:firstLine="537"/>
        <w:jc w:val="both"/>
      </w:pPr>
    </w:p>
    <w:p w14:paraId="0C9CF02F" w14:textId="4BB23B09" w:rsidR="006C5525" w:rsidRPr="009748A7" w:rsidRDefault="00707FFA" w:rsidP="00707FFA">
      <w:pPr>
        <w:pStyle w:val="af8"/>
        <w:suppressAutoHyphens/>
        <w:ind w:left="567"/>
        <w:rPr>
          <w:b/>
          <w:bCs/>
        </w:rPr>
      </w:pPr>
      <w:r>
        <w:rPr>
          <w:b/>
          <w:bCs/>
        </w:rPr>
        <w:t>9</w:t>
      </w:r>
      <w:r w:rsidR="005276FD">
        <w:rPr>
          <w:b/>
          <w:bCs/>
        </w:rPr>
        <w:t xml:space="preserve"> </w:t>
      </w:r>
      <w:r w:rsidR="006B6786" w:rsidRPr="009748A7">
        <w:rPr>
          <w:b/>
          <w:bCs/>
        </w:rPr>
        <w:t>Условия выполнения анализа</w:t>
      </w:r>
    </w:p>
    <w:p w14:paraId="7BB6EE2C" w14:textId="77777777" w:rsidR="006C5525" w:rsidRDefault="006C5525" w:rsidP="006C5525">
      <w:pPr>
        <w:suppressAutoHyphens/>
        <w:ind w:left="1875" w:right="-855"/>
        <w:jc w:val="both"/>
      </w:pPr>
    </w:p>
    <w:p w14:paraId="18F0CA1C" w14:textId="47B7CAE3" w:rsidR="00116675" w:rsidRDefault="00116675" w:rsidP="00116675">
      <w:pPr>
        <w:suppressAutoHyphens/>
        <w:ind w:left="15" w:right="15" w:firstLine="552"/>
        <w:jc w:val="both"/>
      </w:pPr>
      <w:r>
        <w:t>При выполнении измерений соблюдают следующие условия:</w:t>
      </w:r>
    </w:p>
    <w:p w14:paraId="031875BD" w14:textId="18585094" w:rsidR="00116675" w:rsidRDefault="00707FFA" w:rsidP="00116675">
      <w:pPr>
        <w:suppressAutoHyphens/>
        <w:ind w:left="15" w:right="15" w:firstLine="552"/>
        <w:jc w:val="both"/>
      </w:pPr>
      <w:r>
        <w:t>9</w:t>
      </w:r>
      <w:r w:rsidR="00116675">
        <w:t>.1 Процессы приготовления растворов и подготовки проб к анализу проводят в но</w:t>
      </w:r>
      <w:r w:rsidR="00A97BC9">
        <w:t xml:space="preserve">рмальных условиях </w:t>
      </w:r>
      <w:r w:rsidR="00116675">
        <w:t xml:space="preserve">при температуре воздуха (20 ± 10) °С, атмосферном давлении </w:t>
      </w:r>
      <w:r w:rsidR="004B22CD">
        <w:t xml:space="preserve">    </w:t>
      </w:r>
      <w:r w:rsidR="00116675">
        <w:t xml:space="preserve">630 - 800 мм </w:t>
      </w:r>
      <w:proofErr w:type="spellStart"/>
      <w:r w:rsidR="00116675">
        <w:t>рт.ст</w:t>
      </w:r>
      <w:proofErr w:type="spellEnd"/>
      <w:r w:rsidR="00116675">
        <w:t>. и влажности воздуха не более 80 %.</w:t>
      </w:r>
    </w:p>
    <w:p w14:paraId="119B7826" w14:textId="065F3A01" w:rsidR="009748A7" w:rsidRDefault="00707FFA" w:rsidP="00116675">
      <w:pPr>
        <w:suppressAutoHyphens/>
        <w:ind w:left="15" w:right="15" w:firstLine="552"/>
        <w:jc w:val="both"/>
      </w:pPr>
      <w:r>
        <w:t>9</w:t>
      </w:r>
      <w:r w:rsidR="00116675">
        <w:t>.2 Выполнение измерений на газовом хроматографе проводят в условиях, рекомендуемых технической документацией к прибору.</w:t>
      </w:r>
    </w:p>
    <w:p w14:paraId="197456B0" w14:textId="77777777" w:rsidR="00AE2B36" w:rsidRDefault="00AE2B36" w:rsidP="002C04CF">
      <w:pPr>
        <w:suppressAutoHyphens/>
        <w:ind w:right="15"/>
        <w:jc w:val="both"/>
        <w:rPr>
          <w:color w:val="000000"/>
        </w:rPr>
      </w:pPr>
    </w:p>
    <w:p w14:paraId="3DFCB441" w14:textId="42DCF783" w:rsidR="00655EB2" w:rsidRPr="00707FFA" w:rsidRDefault="006B6786" w:rsidP="00707FFA">
      <w:pPr>
        <w:pStyle w:val="af8"/>
        <w:numPr>
          <w:ilvl w:val="0"/>
          <w:numId w:val="43"/>
        </w:numPr>
        <w:tabs>
          <w:tab w:val="left" w:pos="851"/>
        </w:tabs>
        <w:suppressAutoHyphens/>
        <w:ind w:right="15"/>
        <w:rPr>
          <w:b/>
          <w:color w:val="000000"/>
        </w:rPr>
      </w:pPr>
      <w:r w:rsidRPr="00707FFA">
        <w:rPr>
          <w:b/>
          <w:color w:val="000000"/>
        </w:rPr>
        <w:t>Подготовка к выполнению анализа</w:t>
      </w:r>
    </w:p>
    <w:p w14:paraId="55B594F8" w14:textId="77777777" w:rsidR="00C950EA" w:rsidRDefault="00C950EA" w:rsidP="00C950EA">
      <w:pPr>
        <w:pStyle w:val="af8"/>
        <w:tabs>
          <w:tab w:val="left" w:pos="851"/>
        </w:tabs>
        <w:suppressAutoHyphens/>
        <w:ind w:left="567" w:right="15"/>
        <w:rPr>
          <w:b/>
          <w:color w:val="000000"/>
        </w:rPr>
      </w:pPr>
    </w:p>
    <w:p w14:paraId="50E9BD50" w14:textId="77777777" w:rsidR="00116675" w:rsidRPr="00116675" w:rsidRDefault="00116675" w:rsidP="00116675">
      <w:pPr>
        <w:shd w:val="clear" w:color="auto" w:fill="FFFFFF"/>
        <w:ind w:firstLine="567"/>
        <w:jc w:val="both"/>
        <w:rPr>
          <w:sz w:val="20"/>
          <w:szCs w:val="20"/>
        </w:rPr>
      </w:pPr>
      <w:r w:rsidRPr="00116675">
        <w:t xml:space="preserve">Перед выполнением измерений проводят следующие работы: приготовление растворов, подготовка хроматографа, подготовка </w:t>
      </w:r>
      <w:proofErr w:type="spellStart"/>
      <w:r w:rsidRPr="00116675">
        <w:t>хроматографической</w:t>
      </w:r>
      <w:proofErr w:type="spellEnd"/>
      <w:r w:rsidRPr="00116675">
        <w:t xml:space="preserve"> колонки и сорбционной трубки, установление </w:t>
      </w:r>
      <w:proofErr w:type="spellStart"/>
      <w:r w:rsidRPr="00116675">
        <w:t>градуировочной</w:t>
      </w:r>
      <w:proofErr w:type="spellEnd"/>
      <w:r w:rsidRPr="00116675">
        <w:t xml:space="preserve"> характеристики, отбор проб.</w:t>
      </w:r>
    </w:p>
    <w:p w14:paraId="1CF811AE" w14:textId="1FA42018" w:rsidR="00C950EA" w:rsidRDefault="00707FFA" w:rsidP="00C950EA">
      <w:pPr>
        <w:shd w:val="clear" w:color="auto" w:fill="FFFFFF"/>
        <w:ind w:firstLine="567"/>
        <w:rPr>
          <w:sz w:val="20"/>
          <w:szCs w:val="20"/>
        </w:rPr>
      </w:pPr>
      <w:r>
        <w:rPr>
          <w:iCs/>
        </w:rPr>
        <w:t>10</w:t>
      </w:r>
      <w:r w:rsidR="00116675" w:rsidRPr="00116675">
        <w:t>.</w:t>
      </w:r>
      <w:r w:rsidR="00116675" w:rsidRPr="00116675">
        <w:rPr>
          <w:iCs/>
        </w:rPr>
        <w:t>1</w:t>
      </w:r>
      <w:r w:rsidR="00116675" w:rsidRPr="00116675">
        <w:t> </w:t>
      </w:r>
      <w:r w:rsidR="00116675" w:rsidRPr="00116675">
        <w:rPr>
          <w:iCs/>
        </w:rPr>
        <w:t>Приготовление</w:t>
      </w:r>
      <w:r w:rsidR="00116675" w:rsidRPr="00116675">
        <w:t> </w:t>
      </w:r>
      <w:r w:rsidR="00116675" w:rsidRPr="00116675">
        <w:rPr>
          <w:iCs/>
        </w:rPr>
        <w:t>растворов</w:t>
      </w:r>
    </w:p>
    <w:p w14:paraId="3D74F930" w14:textId="70C5D48C" w:rsidR="00116675" w:rsidRPr="00116675" w:rsidRDefault="00116675" w:rsidP="008F6262">
      <w:pPr>
        <w:shd w:val="clear" w:color="auto" w:fill="FFFFFF"/>
        <w:ind w:firstLine="567"/>
        <w:jc w:val="both"/>
        <w:rPr>
          <w:sz w:val="20"/>
          <w:szCs w:val="20"/>
        </w:rPr>
      </w:pPr>
      <w:r w:rsidRPr="00116675">
        <w:t xml:space="preserve">Исходные растворы </w:t>
      </w:r>
      <w:proofErr w:type="spellStart"/>
      <w:r w:rsidRPr="00116675">
        <w:t>бутилакрилата</w:t>
      </w:r>
      <w:proofErr w:type="spellEnd"/>
      <w:r w:rsidRPr="00116675">
        <w:t xml:space="preserve"> и </w:t>
      </w:r>
      <w:proofErr w:type="spellStart"/>
      <w:r w:rsidRPr="00116675">
        <w:t>бутилметакрилата</w:t>
      </w:r>
      <w:proofErr w:type="spellEnd"/>
      <w:r w:rsidRPr="00116675">
        <w:t xml:space="preserve"> для градуировки </w:t>
      </w:r>
      <w:r w:rsidR="00741AB7">
        <w:t>(</w:t>
      </w:r>
      <w:proofErr w:type="spellStart"/>
      <w:r w:rsidR="00741AB7">
        <w:t>обьем</w:t>
      </w:r>
      <w:proofErr w:type="spellEnd"/>
      <w:r w:rsidR="00741AB7">
        <w:t xml:space="preserve"> рабочего раствора, с</w:t>
      </w:r>
      <w:r w:rsidRPr="00116675">
        <w:t> = 1000 мг/дм</w:t>
      </w:r>
      <w:r w:rsidRPr="00116675">
        <w:rPr>
          <w:vertAlign w:val="superscript"/>
        </w:rPr>
        <w:t>3</w:t>
      </w:r>
      <w:r w:rsidRPr="00116675">
        <w:t xml:space="preserve">). 1000 мг </w:t>
      </w:r>
      <w:proofErr w:type="spellStart"/>
      <w:r w:rsidRPr="00116675">
        <w:t>бутилакрилата</w:t>
      </w:r>
      <w:proofErr w:type="spellEnd"/>
      <w:r w:rsidRPr="00116675">
        <w:t xml:space="preserve"> и </w:t>
      </w:r>
      <w:proofErr w:type="spellStart"/>
      <w:r w:rsidRPr="00116675">
        <w:t>бутилметакрилата</w:t>
      </w:r>
      <w:proofErr w:type="spellEnd"/>
      <w:r w:rsidRPr="00116675">
        <w:t xml:space="preserve"> вносят в мерные колбы вместимостью 1,0 дм</w:t>
      </w:r>
      <w:r w:rsidRPr="00116675">
        <w:rPr>
          <w:vertAlign w:val="superscript"/>
        </w:rPr>
        <w:t>3</w:t>
      </w:r>
      <w:r w:rsidRPr="00116675">
        <w:t>, доводят до метки дистиллированной водой и перемешивают. Срок хранения растворов - 6 часов.</w:t>
      </w:r>
      <w:bookmarkStart w:id="1" w:name="i197053"/>
      <w:bookmarkEnd w:id="1"/>
    </w:p>
    <w:p w14:paraId="4B886BD2" w14:textId="70958E6E" w:rsidR="00116675" w:rsidRPr="00116675" w:rsidRDefault="00116675" w:rsidP="00C950EA">
      <w:pPr>
        <w:shd w:val="clear" w:color="auto" w:fill="FFFFFF"/>
        <w:ind w:firstLine="567"/>
        <w:jc w:val="both"/>
        <w:rPr>
          <w:sz w:val="20"/>
          <w:szCs w:val="20"/>
        </w:rPr>
      </w:pPr>
      <w:r w:rsidRPr="00116675">
        <w:t xml:space="preserve">Рабочие растворы </w:t>
      </w:r>
      <w:proofErr w:type="spellStart"/>
      <w:r w:rsidRPr="00116675">
        <w:t>бутилакрилата</w:t>
      </w:r>
      <w:proofErr w:type="spellEnd"/>
      <w:r w:rsidRPr="00116675">
        <w:t xml:space="preserve"> и </w:t>
      </w:r>
      <w:proofErr w:type="spellStart"/>
      <w:r w:rsidRPr="00116675">
        <w:t>бутилметакрилата</w:t>
      </w:r>
      <w:proofErr w:type="spellEnd"/>
      <w:r w:rsidRPr="00116675">
        <w:t xml:space="preserve"> для градуировки (</w:t>
      </w:r>
      <w:proofErr w:type="spellStart"/>
      <w:r w:rsidR="00741AB7">
        <w:t>обьем</w:t>
      </w:r>
      <w:proofErr w:type="spellEnd"/>
      <w:r w:rsidR="00741AB7">
        <w:t xml:space="preserve"> рабочего раствора, </w:t>
      </w:r>
      <w:r w:rsidRPr="008F6262">
        <w:t>с </w:t>
      </w:r>
      <w:r w:rsidRPr="00116675">
        <w:t>= 1,0 мг/дм</w:t>
      </w:r>
      <w:r w:rsidRPr="00116675">
        <w:rPr>
          <w:vertAlign w:val="superscript"/>
        </w:rPr>
        <w:t>3</w:t>
      </w:r>
      <w:r w:rsidRPr="00116675">
        <w:t>). 1,0 см</w:t>
      </w:r>
      <w:r w:rsidRPr="00116675">
        <w:rPr>
          <w:vertAlign w:val="superscript"/>
        </w:rPr>
        <w:t>3</w:t>
      </w:r>
      <w:r w:rsidRPr="00116675">
        <w:t> исходного раствора вносят в мерные колбы вместимостью 1,0 дм</w:t>
      </w:r>
      <w:r w:rsidRPr="00116675">
        <w:rPr>
          <w:vertAlign w:val="superscript"/>
        </w:rPr>
        <w:t>3</w:t>
      </w:r>
      <w:r w:rsidRPr="00116675">
        <w:t>, доводят до метки дистиллированной водой и перемешивают. Срок хранения растворов - 6 часов.</w:t>
      </w:r>
    </w:p>
    <w:p w14:paraId="4B9D38C5" w14:textId="5F875C89" w:rsidR="00116675" w:rsidRPr="00C950EA" w:rsidRDefault="00707FFA" w:rsidP="00C950EA">
      <w:pPr>
        <w:shd w:val="clear" w:color="auto" w:fill="FFFFFF"/>
        <w:ind w:firstLine="567"/>
        <w:rPr>
          <w:sz w:val="20"/>
          <w:szCs w:val="20"/>
        </w:rPr>
      </w:pPr>
      <w:r>
        <w:rPr>
          <w:iCs/>
        </w:rPr>
        <w:t>10</w:t>
      </w:r>
      <w:r w:rsidR="00116675" w:rsidRPr="00C950EA">
        <w:t>.</w:t>
      </w:r>
      <w:r w:rsidR="00116675" w:rsidRPr="00C950EA">
        <w:rPr>
          <w:iCs/>
        </w:rPr>
        <w:t>2</w:t>
      </w:r>
      <w:r w:rsidR="00116675" w:rsidRPr="00C950EA">
        <w:t> </w:t>
      </w:r>
      <w:r w:rsidR="00116675" w:rsidRPr="00C950EA">
        <w:rPr>
          <w:iCs/>
        </w:rPr>
        <w:t>Подготовка</w:t>
      </w:r>
      <w:r w:rsidR="00116675" w:rsidRPr="00C950EA">
        <w:t> </w:t>
      </w:r>
      <w:r w:rsidR="00116675" w:rsidRPr="00C950EA">
        <w:rPr>
          <w:iCs/>
        </w:rPr>
        <w:t>хроматографа</w:t>
      </w:r>
    </w:p>
    <w:p w14:paraId="7B015D0F" w14:textId="77777777" w:rsidR="00163E4B" w:rsidRDefault="00116675" w:rsidP="00163E4B">
      <w:pPr>
        <w:shd w:val="clear" w:color="auto" w:fill="FFFFFF"/>
        <w:ind w:firstLine="567"/>
        <w:jc w:val="both"/>
      </w:pPr>
      <w:r w:rsidRPr="00116675">
        <w:lastRenderedPageBreak/>
        <w:t xml:space="preserve">Из испарителя хроматографа извлекают </w:t>
      </w:r>
      <w:proofErr w:type="spellStart"/>
      <w:r w:rsidRPr="00116675">
        <w:t>газонаправляющую</w:t>
      </w:r>
      <w:proofErr w:type="spellEnd"/>
      <w:r w:rsidRPr="00116675">
        <w:t xml:space="preserve"> трубку и помещают втулку для фиксации сорбционной трубки. При проведении измерений втулка находится в испарителе постоянно.</w:t>
      </w:r>
      <w:bookmarkStart w:id="2" w:name="i204603"/>
    </w:p>
    <w:p w14:paraId="1F3DB669" w14:textId="01EB882C" w:rsidR="00163E4B" w:rsidRPr="00C950EA" w:rsidRDefault="00707FFA" w:rsidP="00163E4B">
      <w:pPr>
        <w:shd w:val="clear" w:color="auto" w:fill="FFFFFF"/>
        <w:ind w:firstLine="567"/>
        <w:rPr>
          <w:sz w:val="20"/>
          <w:szCs w:val="20"/>
        </w:rPr>
      </w:pPr>
      <w:r>
        <w:t>10</w:t>
      </w:r>
      <w:r w:rsidR="00163E4B" w:rsidRPr="00C950EA">
        <w:t>.</w:t>
      </w:r>
      <w:r w:rsidR="00163E4B" w:rsidRPr="00C950EA">
        <w:rPr>
          <w:iCs/>
        </w:rPr>
        <w:t>3</w:t>
      </w:r>
      <w:r w:rsidR="00163E4B" w:rsidRPr="00C950EA">
        <w:t> </w:t>
      </w:r>
      <w:r w:rsidR="00163E4B" w:rsidRPr="00C950EA">
        <w:rPr>
          <w:iCs/>
        </w:rPr>
        <w:t>Подготовка</w:t>
      </w:r>
      <w:r w:rsidR="00163E4B" w:rsidRPr="00C950EA">
        <w:t> </w:t>
      </w:r>
      <w:proofErr w:type="spellStart"/>
      <w:r w:rsidR="00163E4B" w:rsidRPr="00C950EA">
        <w:rPr>
          <w:iCs/>
        </w:rPr>
        <w:t>хроматографической</w:t>
      </w:r>
      <w:proofErr w:type="spellEnd"/>
      <w:r w:rsidR="00163E4B" w:rsidRPr="00C950EA">
        <w:t> </w:t>
      </w:r>
      <w:r w:rsidR="00163E4B" w:rsidRPr="00C950EA">
        <w:rPr>
          <w:iCs/>
        </w:rPr>
        <w:t>колонки</w:t>
      </w:r>
      <w:r w:rsidR="00163E4B" w:rsidRPr="00C950EA">
        <w:t> </w:t>
      </w:r>
      <w:r w:rsidR="00163E4B" w:rsidRPr="00C950EA">
        <w:rPr>
          <w:iCs/>
        </w:rPr>
        <w:t>и</w:t>
      </w:r>
      <w:r w:rsidR="00163E4B" w:rsidRPr="00C950EA">
        <w:t> </w:t>
      </w:r>
      <w:r w:rsidR="00163E4B" w:rsidRPr="00C950EA">
        <w:rPr>
          <w:iCs/>
        </w:rPr>
        <w:t>сорбционной</w:t>
      </w:r>
      <w:r w:rsidR="00163E4B" w:rsidRPr="00C950EA">
        <w:t> </w:t>
      </w:r>
      <w:r w:rsidR="00163E4B" w:rsidRPr="00C950EA">
        <w:rPr>
          <w:iCs/>
        </w:rPr>
        <w:t>трубки</w:t>
      </w:r>
      <w:bookmarkEnd w:id="2"/>
    </w:p>
    <w:p w14:paraId="0C13AD63" w14:textId="77777777" w:rsidR="00D74879" w:rsidRDefault="00163E4B" w:rsidP="00D74879">
      <w:pPr>
        <w:shd w:val="clear" w:color="auto" w:fill="FFFFFF"/>
        <w:ind w:firstLine="567"/>
        <w:jc w:val="both"/>
        <w:rPr>
          <w:sz w:val="20"/>
          <w:szCs w:val="20"/>
        </w:rPr>
      </w:pPr>
      <w:proofErr w:type="spellStart"/>
      <w:r w:rsidRPr="00116675">
        <w:t>Хроматографические</w:t>
      </w:r>
      <w:proofErr w:type="spellEnd"/>
      <w:r w:rsidRPr="00116675">
        <w:t xml:space="preserve"> колонки и сорбционную трубку перед заполнением насадками промывают горячей водой, раствором синтетических моющих средств, дистиллированной водой, спиртом, бензолом и высушивают в токе газа-носителя. Заполнение </w:t>
      </w:r>
      <w:proofErr w:type="spellStart"/>
      <w:r w:rsidRPr="00116675">
        <w:t>хроматографических</w:t>
      </w:r>
      <w:proofErr w:type="spellEnd"/>
      <w:r w:rsidRPr="00116675">
        <w:t xml:space="preserve"> колонок насадками проводят под вакуумом. Одну </w:t>
      </w:r>
      <w:proofErr w:type="spellStart"/>
      <w:r w:rsidRPr="00116675">
        <w:t>хроматографическую</w:t>
      </w:r>
      <w:proofErr w:type="spellEnd"/>
      <w:r w:rsidRPr="00116675">
        <w:t xml:space="preserve"> колонку заполняют смесью фаз 10 % ПМС-100 и 20 % ПФМС-4 на </w:t>
      </w:r>
      <w:proofErr w:type="spellStart"/>
      <w:r w:rsidRPr="00116675">
        <w:t>хроматоне</w:t>
      </w:r>
      <w:proofErr w:type="spellEnd"/>
      <w:r w:rsidRPr="00116675">
        <w:t xml:space="preserve">. Вторую </w:t>
      </w:r>
      <w:proofErr w:type="spellStart"/>
      <w:r w:rsidRPr="00116675">
        <w:t>хроматографическую</w:t>
      </w:r>
      <w:proofErr w:type="spellEnd"/>
      <w:r w:rsidRPr="00116675">
        <w:t xml:space="preserve"> колонку заполняют фазой 20 % ПЭГА на </w:t>
      </w:r>
      <w:proofErr w:type="spellStart"/>
      <w:r w:rsidRPr="00116675">
        <w:t>хроматоне</w:t>
      </w:r>
      <w:proofErr w:type="spellEnd"/>
      <w:r w:rsidRPr="00116675">
        <w:t>. Концы заполненных колонок закрывают стекловатой слоем 1 см, колонки помещают в термостат и, не подключая к детектору, кондиционируют в токе азота с расходом 40 см</w:t>
      </w:r>
      <w:r w:rsidRPr="00116675">
        <w:rPr>
          <w:vertAlign w:val="superscript"/>
        </w:rPr>
        <w:t>3</w:t>
      </w:r>
      <w:r w:rsidRPr="00116675">
        <w:t>/мин при температуре 150 °С в течение 12 часов. После охлаждения колонки подключают к детектору и записывают нулевую линию в рабочем режиме. При отсутствии дрейфа нулевой линии колонки готовы к работе.</w:t>
      </w:r>
    </w:p>
    <w:p w14:paraId="0E77166B" w14:textId="30E14629" w:rsidR="00163E4B" w:rsidRPr="00116675" w:rsidRDefault="00163E4B" w:rsidP="00D74879">
      <w:pPr>
        <w:shd w:val="clear" w:color="auto" w:fill="FFFFFF"/>
        <w:ind w:firstLine="567"/>
        <w:jc w:val="both"/>
        <w:rPr>
          <w:sz w:val="20"/>
          <w:szCs w:val="20"/>
        </w:rPr>
      </w:pPr>
      <w:r w:rsidRPr="00116675">
        <w:t xml:space="preserve">Сорбционную трубку заполняют насадкой в количестве 0,4 г вручную. Насадка состоит из 5 % ПМС-100 на </w:t>
      </w:r>
      <w:proofErr w:type="spellStart"/>
      <w:r w:rsidRPr="00116675">
        <w:t>силохроме</w:t>
      </w:r>
      <w:proofErr w:type="spellEnd"/>
      <w:r w:rsidRPr="00116675">
        <w:t>. Сорбционную трубку кондиционируют в испарителе прибора в токе газа-носителя с расходом 40 см</w:t>
      </w:r>
      <w:r w:rsidRPr="00116675">
        <w:rPr>
          <w:vertAlign w:val="superscript"/>
        </w:rPr>
        <w:t>3</w:t>
      </w:r>
      <w:r w:rsidRPr="00116675">
        <w:t xml:space="preserve">/мин при температуре 150 °С в течение 2 часов. Хранят сорбционную трубку в пробирке с притертой пробкой не более </w:t>
      </w:r>
      <w:r w:rsidR="002B7C42">
        <w:t xml:space="preserve">               </w:t>
      </w:r>
      <w:r w:rsidRPr="00116675">
        <w:t>7 дней.</w:t>
      </w:r>
    </w:p>
    <w:p w14:paraId="07425730" w14:textId="7DE6A758" w:rsidR="00C950EA" w:rsidRDefault="00C950EA" w:rsidP="00163E4B">
      <w:pPr>
        <w:shd w:val="clear" w:color="auto" w:fill="FFFFFF"/>
        <w:ind w:firstLine="567"/>
        <w:jc w:val="center"/>
        <w:rPr>
          <w:sz w:val="20"/>
          <w:szCs w:val="20"/>
        </w:rPr>
      </w:pPr>
    </w:p>
    <w:p w14:paraId="00501A98" w14:textId="297A62D7" w:rsidR="0006793C" w:rsidRDefault="0006793C" w:rsidP="00163E4B">
      <w:pPr>
        <w:shd w:val="clear" w:color="auto" w:fill="FFFFFF"/>
        <w:ind w:firstLine="567"/>
        <w:jc w:val="center"/>
        <w:rPr>
          <w:sz w:val="20"/>
          <w:szCs w:val="20"/>
        </w:rPr>
      </w:pP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28C52E64" wp14:editId="2A72F2AA">
            <wp:extent cx="3028950" cy="5067300"/>
            <wp:effectExtent l="0" t="0" r="0" b="0"/>
            <wp:docPr id="3" name="Рисунок 3" descr="C:\Users\Amina\Downloads\9768d996-6b2d-4475-ae16-d0895f12a1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ina\Downloads\9768d996-6b2d-4475-ae16-d0895f12a18b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262C3" w14:textId="77777777" w:rsidR="00C950EA" w:rsidRDefault="00C950EA" w:rsidP="00C950EA">
      <w:pPr>
        <w:shd w:val="clear" w:color="auto" w:fill="FFFFFF"/>
        <w:spacing w:before="120" w:after="12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1 - крепежная втулка; 2 - сорбционная трубка; 3 - сорбент;</w:t>
      </w:r>
      <w:r>
        <w:rPr>
          <w:color w:val="000000"/>
          <w:sz w:val="20"/>
          <w:szCs w:val="20"/>
        </w:rPr>
        <w:br/>
        <w:t>4 - пробки из стекловолокна; 5 - отверстие для газа-носителя.</w:t>
      </w:r>
    </w:p>
    <w:p w14:paraId="00CF3806" w14:textId="29A19EFD" w:rsidR="00C950EA" w:rsidRDefault="00C950EA" w:rsidP="00C950EA">
      <w:pPr>
        <w:shd w:val="clear" w:color="auto" w:fill="FFFFFF"/>
        <w:spacing w:after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Рисунок 1 -</w:t>
      </w:r>
      <w:r>
        <w:rPr>
          <w:color w:val="000000"/>
        </w:rPr>
        <w:t xml:space="preserve"> </w:t>
      </w:r>
      <w:r w:rsidRPr="00895D8D">
        <w:rPr>
          <w:b/>
          <w:bCs/>
          <w:color w:val="000000"/>
        </w:rPr>
        <w:t xml:space="preserve">Схема устройства для </w:t>
      </w:r>
      <w:proofErr w:type="spellStart"/>
      <w:r w:rsidRPr="00895D8D">
        <w:rPr>
          <w:b/>
          <w:bCs/>
          <w:color w:val="000000"/>
        </w:rPr>
        <w:t>термодесорбции</w:t>
      </w:r>
      <w:proofErr w:type="spellEnd"/>
      <w:r w:rsidRPr="00895D8D">
        <w:rPr>
          <w:b/>
          <w:bCs/>
          <w:color w:val="000000"/>
        </w:rPr>
        <w:t xml:space="preserve"> примесей в испарителе хроматографа.</w:t>
      </w:r>
    </w:p>
    <w:p w14:paraId="255AFED3" w14:textId="77777777" w:rsidR="00C950EA" w:rsidRPr="00116675" w:rsidRDefault="00C950EA" w:rsidP="00C950EA">
      <w:pPr>
        <w:shd w:val="clear" w:color="auto" w:fill="FFFFFF"/>
        <w:ind w:firstLine="567"/>
        <w:jc w:val="both"/>
        <w:rPr>
          <w:sz w:val="20"/>
          <w:szCs w:val="20"/>
        </w:rPr>
      </w:pPr>
    </w:p>
    <w:p w14:paraId="67D1AD7D" w14:textId="2A4556CE" w:rsidR="00163E4B" w:rsidRPr="00163E4B" w:rsidRDefault="00707FFA" w:rsidP="00163E4B">
      <w:pPr>
        <w:shd w:val="clear" w:color="auto" w:fill="FFFFFF"/>
        <w:ind w:firstLine="567"/>
        <w:rPr>
          <w:sz w:val="20"/>
          <w:szCs w:val="20"/>
        </w:rPr>
      </w:pPr>
      <w:r>
        <w:rPr>
          <w:iCs/>
        </w:rPr>
        <w:t>10</w:t>
      </w:r>
      <w:r w:rsidR="00163E4B" w:rsidRPr="00C950EA">
        <w:t>.</w:t>
      </w:r>
      <w:r w:rsidR="00163E4B" w:rsidRPr="00C950EA">
        <w:rPr>
          <w:iCs/>
        </w:rPr>
        <w:t>4</w:t>
      </w:r>
      <w:r w:rsidR="00163E4B" w:rsidRPr="00C950EA">
        <w:t> </w:t>
      </w:r>
      <w:r w:rsidR="00163E4B" w:rsidRPr="00C950EA">
        <w:rPr>
          <w:iCs/>
        </w:rPr>
        <w:t>Установление</w:t>
      </w:r>
      <w:r w:rsidR="00163E4B" w:rsidRPr="00C950EA">
        <w:t> </w:t>
      </w:r>
      <w:proofErr w:type="spellStart"/>
      <w:r w:rsidR="00163E4B" w:rsidRPr="00C950EA">
        <w:rPr>
          <w:iCs/>
        </w:rPr>
        <w:t>градуировочной</w:t>
      </w:r>
      <w:proofErr w:type="spellEnd"/>
      <w:r w:rsidR="00163E4B" w:rsidRPr="00C950EA">
        <w:t> </w:t>
      </w:r>
      <w:r w:rsidR="00163E4B" w:rsidRPr="00C950EA">
        <w:rPr>
          <w:iCs/>
        </w:rPr>
        <w:t>характеристики</w:t>
      </w:r>
    </w:p>
    <w:p w14:paraId="7F10E7DF" w14:textId="6153523C" w:rsidR="00116675" w:rsidRPr="00116675" w:rsidRDefault="00116675" w:rsidP="00C950EA">
      <w:pPr>
        <w:shd w:val="clear" w:color="auto" w:fill="FFFFFF"/>
        <w:ind w:firstLine="567"/>
        <w:jc w:val="both"/>
        <w:rPr>
          <w:sz w:val="20"/>
          <w:szCs w:val="20"/>
        </w:rPr>
      </w:pPr>
      <w:proofErr w:type="spellStart"/>
      <w:r w:rsidRPr="00116675">
        <w:t>Градуировочную</w:t>
      </w:r>
      <w:proofErr w:type="spellEnd"/>
      <w:r w:rsidRPr="00116675">
        <w:t xml:space="preserve"> характеристику устанавливают методом абсолютной градуировки на </w:t>
      </w:r>
      <w:proofErr w:type="spellStart"/>
      <w:r w:rsidRPr="00116675">
        <w:t>градуировочных</w:t>
      </w:r>
      <w:proofErr w:type="spellEnd"/>
      <w:r w:rsidRPr="00116675">
        <w:t xml:space="preserve"> растворах </w:t>
      </w:r>
      <w:proofErr w:type="spellStart"/>
      <w:r w:rsidRPr="00116675">
        <w:t>бутилакрилата</w:t>
      </w:r>
      <w:proofErr w:type="spellEnd"/>
      <w:r w:rsidRPr="00116675">
        <w:t xml:space="preserve"> и </w:t>
      </w:r>
      <w:proofErr w:type="spellStart"/>
      <w:r w:rsidRPr="00116675">
        <w:t>бутилметакрилата</w:t>
      </w:r>
      <w:proofErr w:type="spellEnd"/>
      <w:r w:rsidRPr="00116675">
        <w:t>. Для этого готовят 5 серий растворов для градуировки, каждая </w:t>
      </w:r>
      <w:bookmarkStart w:id="3" w:name="i211552"/>
      <w:bookmarkEnd w:id="3"/>
      <w:r w:rsidRPr="00116675">
        <w:t>из которых состоит из 7-ми растворов. В мерные колбы вместимостью 100 см</w:t>
      </w:r>
      <w:r w:rsidRPr="00116675">
        <w:rPr>
          <w:vertAlign w:val="superscript"/>
        </w:rPr>
        <w:t>3</w:t>
      </w:r>
      <w:r w:rsidRPr="00116675">
        <w:t> вносят рабочие растворы для градуировки в соответствии с табл</w:t>
      </w:r>
      <w:r w:rsidR="00895D8D">
        <w:t>ицей</w:t>
      </w:r>
      <w:r w:rsidRPr="00116675">
        <w:t> </w:t>
      </w:r>
      <w:hyperlink r:id="rId14" w:anchor="i226272" w:tooltip="Таблица 1" w:history="1">
        <w:r w:rsidRPr="00116675">
          <w:rPr>
            <w:rStyle w:val="af9"/>
            <w:color w:val="auto"/>
            <w:u w:val="none"/>
          </w:rPr>
          <w:t>1</w:t>
        </w:r>
      </w:hyperlink>
      <w:r w:rsidRPr="00116675">
        <w:t> и доводят объем до метки дистиллированной водой. Растворы тщательно перемешивают. Готовят в день проведения измерений.</w:t>
      </w:r>
    </w:p>
    <w:p w14:paraId="469C54B7" w14:textId="0D2B8AA8" w:rsidR="00116675" w:rsidRPr="00116675" w:rsidRDefault="00116675" w:rsidP="00C950EA">
      <w:pPr>
        <w:shd w:val="clear" w:color="auto" w:fill="FFFFFF"/>
        <w:jc w:val="right"/>
        <w:rPr>
          <w:sz w:val="20"/>
          <w:szCs w:val="20"/>
        </w:rPr>
      </w:pPr>
    </w:p>
    <w:p w14:paraId="766AD050" w14:textId="5486C0CE" w:rsidR="00116675" w:rsidRDefault="00C950EA" w:rsidP="00C950EA">
      <w:pPr>
        <w:shd w:val="clear" w:color="auto" w:fill="FFFFFF"/>
        <w:jc w:val="center"/>
        <w:rPr>
          <w:b/>
          <w:bCs/>
        </w:rPr>
      </w:pPr>
      <w:r w:rsidRPr="00C950EA">
        <w:rPr>
          <w:b/>
          <w:bCs/>
        </w:rPr>
        <w:t>Таблица 1</w:t>
      </w:r>
      <w:r>
        <w:rPr>
          <w:b/>
          <w:bCs/>
        </w:rPr>
        <w:t xml:space="preserve"> - </w:t>
      </w:r>
      <w:r w:rsidR="00116675" w:rsidRPr="00116675">
        <w:rPr>
          <w:b/>
          <w:bCs/>
        </w:rPr>
        <w:t xml:space="preserve">Растворы для установления </w:t>
      </w:r>
      <w:proofErr w:type="spellStart"/>
      <w:r w:rsidR="00116675" w:rsidRPr="00116675">
        <w:rPr>
          <w:b/>
          <w:bCs/>
        </w:rPr>
        <w:t>градуировочной</w:t>
      </w:r>
      <w:proofErr w:type="spellEnd"/>
      <w:r w:rsidR="00116675" w:rsidRPr="00116675">
        <w:rPr>
          <w:b/>
          <w:bCs/>
        </w:rPr>
        <w:t xml:space="preserve"> характеристики при определении концентрации </w:t>
      </w:r>
      <w:proofErr w:type="spellStart"/>
      <w:r w:rsidR="00116675" w:rsidRPr="00116675">
        <w:rPr>
          <w:b/>
          <w:bCs/>
        </w:rPr>
        <w:t>бутилакрилата</w:t>
      </w:r>
      <w:proofErr w:type="spellEnd"/>
      <w:r w:rsidR="00116675" w:rsidRPr="00116675">
        <w:rPr>
          <w:b/>
          <w:bCs/>
        </w:rPr>
        <w:t xml:space="preserve"> и </w:t>
      </w:r>
      <w:proofErr w:type="spellStart"/>
      <w:r w:rsidR="00116675" w:rsidRPr="00116675">
        <w:rPr>
          <w:b/>
          <w:bCs/>
        </w:rPr>
        <w:t>бутилметакрилата</w:t>
      </w:r>
      <w:proofErr w:type="spellEnd"/>
    </w:p>
    <w:p w14:paraId="509F8616" w14:textId="77777777" w:rsidR="00895D8D" w:rsidRPr="00116675" w:rsidRDefault="00895D8D" w:rsidP="00C950EA">
      <w:pPr>
        <w:shd w:val="clear" w:color="auto" w:fill="FFFFFF"/>
        <w:jc w:val="center"/>
        <w:rPr>
          <w:sz w:val="20"/>
          <w:szCs w:val="20"/>
        </w:rPr>
      </w:pP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762"/>
        <w:gridCol w:w="857"/>
        <w:gridCol w:w="857"/>
        <w:gridCol w:w="857"/>
        <w:gridCol w:w="857"/>
        <w:gridCol w:w="857"/>
        <w:gridCol w:w="857"/>
      </w:tblGrid>
      <w:tr w:rsidR="00116675" w:rsidRPr="00116675" w14:paraId="5F50AE9E" w14:textId="77777777" w:rsidTr="00116675">
        <w:trPr>
          <w:tblHeader/>
          <w:jc w:val="center"/>
        </w:trPr>
        <w:tc>
          <w:tcPr>
            <w:tcW w:w="1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C6731D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bookmarkStart w:id="4" w:name="i226272"/>
            <w:r w:rsidRPr="00116675">
              <w:rPr>
                <w:sz w:val="20"/>
                <w:szCs w:val="20"/>
              </w:rPr>
              <w:t>Номер раствора</w:t>
            </w:r>
            <w:bookmarkEnd w:id="4"/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3B08A9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C80F3E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FD7AD0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3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5D6DBB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47758C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757B29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6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02C51D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7</w:t>
            </w:r>
          </w:p>
        </w:tc>
      </w:tr>
      <w:tr w:rsidR="00116675" w:rsidRPr="00116675" w14:paraId="2CDD5ACF" w14:textId="77777777" w:rsidTr="00116675">
        <w:trPr>
          <w:jc w:val="center"/>
        </w:trPr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47CF5F" w14:textId="77777777" w:rsidR="00116675" w:rsidRPr="00116675" w:rsidRDefault="00116675" w:rsidP="00C950E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Объем рабочего раствора (</w:t>
            </w:r>
            <w:r w:rsidRPr="00116675">
              <w:rPr>
                <w:i/>
                <w:iCs/>
                <w:sz w:val="20"/>
                <w:szCs w:val="20"/>
              </w:rPr>
              <w:t>с</w:t>
            </w:r>
            <w:r w:rsidRPr="00116675">
              <w:rPr>
                <w:sz w:val="20"/>
                <w:szCs w:val="20"/>
              </w:rPr>
              <w:t> = 1,0 мг/дм</w:t>
            </w:r>
            <w:r w:rsidRPr="00116675">
              <w:rPr>
                <w:sz w:val="20"/>
                <w:szCs w:val="20"/>
                <w:vertAlign w:val="superscript"/>
              </w:rPr>
              <w:t>3</w:t>
            </w:r>
            <w:r w:rsidRPr="00116675">
              <w:rPr>
                <w:sz w:val="20"/>
                <w:szCs w:val="20"/>
              </w:rPr>
              <w:t>), см</w:t>
            </w:r>
            <w:r w:rsidRPr="0011667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EB3F8A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F1444F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D666DC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1,0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34EFCC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2,0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E031D5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E4B894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89FDE0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10,0</w:t>
            </w:r>
          </w:p>
        </w:tc>
      </w:tr>
      <w:tr w:rsidR="00116675" w:rsidRPr="00116675" w14:paraId="5A5C655E" w14:textId="77777777" w:rsidTr="00116675">
        <w:trPr>
          <w:jc w:val="center"/>
        </w:trPr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18846" w14:textId="77777777" w:rsidR="00116675" w:rsidRPr="00116675" w:rsidRDefault="00116675" w:rsidP="00C950E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Концентрация вещества, мг/дм</w:t>
            </w:r>
            <w:r w:rsidRPr="0011667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05AD70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0,005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B6A85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0,008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923912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44FB1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91FF35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F88027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0,080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92139" w14:textId="77777777" w:rsidR="00116675" w:rsidRPr="00116675" w:rsidRDefault="00116675" w:rsidP="00C950E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6675">
              <w:rPr>
                <w:sz w:val="20"/>
                <w:szCs w:val="20"/>
              </w:rPr>
              <w:t>0,100</w:t>
            </w:r>
          </w:p>
        </w:tc>
      </w:tr>
    </w:tbl>
    <w:p w14:paraId="25A9A2F0" w14:textId="6223A1BD" w:rsidR="00116675" w:rsidRPr="00116675" w:rsidRDefault="00116675" w:rsidP="00977620">
      <w:pPr>
        <w:shd w:val="clear" w:color="auto" w:fill="FFFFFF"/>
        <w:ind w:firstLine="708"/>
        <w:jc w:val="both"/>
        <w:rPr>
          <w:sz w:val="20"/>
          <w:szCs w:val="20"/>
        </w:rPr>
      </w:pPr>
      <w:r w:rsidRPr="00116675">
        <w:lastRenderedPageBreak/>
        <w:t>5,0 см</w:t>
      </w:r>
      <w:r w:rsidRPr="00116675">
        <w:rPr>
          <w:vertAlign w:val="superscript"/>
        </w:rPr>
        <w:t>3</w:t>
      </w:r>
      <w:r w:rsidRPr="00116675">
        <w:t xml:space="preserve"> каждого </w:t>
      </w:r>
      <w:proofErr w:type="spellStart"/>
      <w:r w:rsidRPr="00116675">
        <w:t>градуировочного</w:t>
      </w:r>
      <w:proofErr w:type="spellEnd"/>
      <w:r w:rsidRPr="00116675">
        <w:t xml:space="preserve"> раствора помещают в поглотительный прибор и проводят газовую экстракцию веществ. Для этого к входному концу поглотительного прибора подсоединяют источник газа-носителя (азот), к выходному концу - сорбционную трубку. Расход азота устанавливают 100 см</w:t>
      </w:r>
      <w:r w:rsidRPr="00116675">
        <w:rPr>
          <w:vertAlign w:val="superscript"/>
        </w:rPr>
        <w:t>3</w:t>
      </w:r>
      <w:r w:rsidRPr="00116675">
        <w:t xml:space="preserve">/мин, время пропускания азота 10 мин. Контролируют расход азота реометром. По истечении 10 мин сорбционную трубку с сорбированными веществами вставляют в испаритель прибора так, чтобы ее конусообразный конец вошел плотно в конус втулки. После этого испаритель быстро закрывается крышкой с прокладкой с одновременным включением секундомера (время стабилизации нулевой линии составляет 30 сек). Потоком газа-носителя вещества переносятся в </w:t>
      </w:r>
      <w:proofErr w:type="spellStart"/>
      <w:r w:rsidRPr="00116675">
        <w:t>хроматографическую</w:t>
      </w:r>
      <w:proofErr w:type="spellEnd"/>
      <w:r w:rsidRPr="00116675">
        <w:t xml:space="preserve"> колонку на анализ в следующих условиях:</w:t>
      </w:r>
      <w:r w:rsidR="00977620">
        <w:t xml:space="preserve"> </w:t>
      </w:r>
    </w:p>
    <w:p w14:paraId="77DC9837" w14:textId="77777777" w:rsidR="00116675" w:rsidRPr="00116675" w:rsidRDefault="00116675" w:rsidP="00C950EA">
      <w:pPr>
        <w:shd w:val="clear" w:color="auto" w:fill="FFFFFF"/>
        <w:ind w:firstLine="708"/>
        <w:jc w:val="both"/>
        <w:rPr>
          <w:sz w:val="20"/>
          <w:szCs w:val="20"/>
        </w:rPr>
      </w:pPr>
      <w:r w:rsidRPr="00116675">
        <w:t>Температура термостата колонок: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0"/>
        <w:gridCol w:w="2750"/>
      </w:tblGrid>
      <w:tr w:rsidR="00116675" w:rsidRPr="00116675" w14:paraId="220F47B7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7DAC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со смесью фаз 10 % ПМС-100 и 20 % ПФМС-4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A2DE3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130 °С</w:t>
            </w:r>
          </w:p>
        </w:tc>
      </w:tr>
      <w:tr w:rsidR="00116675" w:rsidRPr="00116675" w14:paraId="4FCDB04F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00D6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с 20 % ПЭГА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FE4E9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80 °С</w:t>
            </w:r>
          </w:p>
        </w:tc>
      </w:tr>
      <w:tr w:rsidR="00116675" w:rsidRPr="00116675" w14:paraId="09982065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B5AC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Температура испарителя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33B55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200 °С</w:t>
            </w:r>
          </w:p>
        </w:tc>
      </w:tr>
      <w:tr w:rsidR="00116675" w:rsidRPr="00116675" w14:paraId="25AB0A45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878D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Расход газа-носителя (азота)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034A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40 см</w:t>
            </w:r>
            <w:r w:rsidRPr="00116675">
              <w:rPr>
                <w:vertAlign w:val="superscript"/>
              </w:rPr>
              <w:t>3</w:t>
            </w:r>
            <w:r w:rsidRPr="00116675">
              <w:t>/мин</w:t>
            </w:r>
          </w:p>
        </w:tc>
      </w:tr>
      <w:tr w:rsidR="00116675" w:rsidRPr="00116675" w14:paraId="2A2A911C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D17C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Расход водорода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4269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40 см</w:t>
            </w:r>
            <w:r w:rsidRPr="00116675">
              <w:rPr>
                <w:vertAlign w:val="superscript"/>
              </w:rPr>
              <w:t>3</w:t>
            </w:r>
            <w:r w:rsidRPr="00116675">
              <w:t>/мин</w:t>
            </w:r>
          </w:p>
        </w:tc>
      </w:tr>
      <w:tr w:rsidR="00116675" w:rsidRPr="00116675" w14:paraId="17AB9E91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A647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Расход воздуха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DA18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400 см</w:t>
            </w:r>
            <w:r w:rsidRPr="00116675">
              <w:rPr>
                <w:vertAlign w:val="superscript"/>
              </w:rPr>
              <w:t>3</w:t>
            </w:r>
            <w:r w:rsidRPr="00116675">
              <w:t>/мин</w:t>
            </w:r>
          </w:p>
        </w:tc>
      </w:tr>
      <w:tr w:rsidR="00116675" w:rsidRPr="00116675" w14:paraId="331B1A2C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EDDF8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Чувствительность шкалы электрометра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3CE6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20</w:t>
            </w:r>
            <w:r w:rsidRPr="00116675">
              <w:rPr>
                <w:rFonts w:ascii="Symbol" w:hAnsi="Symbol"/>
              </w:rPr>
              <w:t></w:t>
            </w:r>
            <w:r w:rsidRPr="00116675">
              <w:t>10</w:t>
            </w:r>
            <w:r w:rsidRPr="00116675">
              <w:rPr>
                <w:vertAlign w:val="superscript"/>
              </w:rPr>
              <w:t>-10</w:t>
            </w:r>
            <w:r w:rsidRPr="00116675">
              <w:t> А</w:t>
            </w:r>
          </w:p>
        </w:tc>
      </w:tr>
      <w:tr w:rsidR="00116675" w:rsidRPr="00116675" w14:paraId="6D193DDA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7E2ED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 xml:space="preserve">Время удерживания </w:t>
            </w:r>
            <w:proofErr w:type="spellStart"/>
            <w:r w:rsidRPr="00116675">
              <w:t>бутилакрилата</w:t>
            </w:r>
            <w:proofErr w:type="spellEnd"/>
            <w:r w:rsidRPr="00116675">
              <w:t xml:space="preserve"> на колонке: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68E0" w14:textId="77777777" w:rsidR="00116675" w:rsidRPr="00116675" w:rsidRDefault="00116675" w:rsidP="00C950EA"/>
        </w:tc>
      </w:tr>
      <w:tr w:rsidR="00116675" w:rsidRPr="00116675" w14:paraId="4657B08B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6C449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со смесью фаз 10 % ПМС-100 и 20 % ПФМС-4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1A89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5 мин 43 сек</w:t>
            </w:r>
          </w:p>
        </w:tc>
      </w:tr>
      <w:tr w:rsidR="00116675" w:rsidRPr="00116675" w14:paraId="05479EC2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C95DF" w14:textId="77777777" w:rsidR="00116675" w:rsidRPr="00116675" w:rsidRDefault="00116675" w:rsidP="00C950EA">
            <w:pPr>
              <w:ind w:left="3402"/>
              <w:jc w:val="both"/>
              <w:rPr>
                <w:sz w:val="20"/>
                <w:szCs w:val="20"/>
              </w:rPr>
            </w:pPr>
            <w:r w:rsidRPr="00116675">
              <w:t>с 20 % ПЭГА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E4987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6 мин 12 сек</w:t>
            </w:r>
          </w:p>
        </w:tc>
      </w:tr>
      <w:tr w:rsidR="00116675" w:rsidRPr="00116675" w14:paraId="24722A32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21C5E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 xml:space="preserve">Время удерживания </w:t>
            </w:r>
            <w:proofErr w:type="spellStart"/>
            <w:r w:rsidRPr="00116675">
              <w:t>бутилметакрилата</w:t>
            </w:r>
            <w:proofErr w:type="spellEnd"/>
            <w:r w:rsidRPr="00116675">
              <w:t xml:space="preserve"> на колонке:</w:t>
            </w:r>
            <w:bookmarkStart w:id="5" w:name="i238707"/>
            <w:bookmarkEnd w:id="5"/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71C37" w14:textId="77777777" w:rsidR="00116675" w:rsidRPr="00116675" w:rsidRDefault="00116675" w:rsidP="00C950EA"/>
        </w:tc>
      </w:tr>
      <w:tr w:rsidR="00116675" w:rsidRPr="00116675" w14:paraId="2787795B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8D31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со смесью 10 % ПМС-100 и 20 % ПФМС-4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6027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8 мин 50 сек</w:t>
            </w:r>
          </w:p>
        </w:tc>
      </w:tr>
      <w:tr w:rsidR="00116675" w:rsidRPr="00116675" w14:paraId="387792EE" w14:textId="77777777" w:rsidTr="00116675">
        <w:tc>
          <w:tcPr>
            <w:tcW w:w="6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772F3" w14:textId="77777777" w:rsidR="00116675" w:rsidRPr="00116675" w:rsidRDefault="00116675" w:rsidP="00C950EA">
            <w:pPr>
              <w:ind w:left="3402"/>
              <w:jc w:val="both"/>
              <w:rPr>
                <w:sz w:val="20"/>
                <w:szCs w:val="20"/>
              </w:rPr>
            </w:pPr>
            <w:r w:rsidRPr="00116675">
              <w:t>с 20 % ПЭГА</w:t>
            </w:r>
          </w:p>
        </w:tc>
        <w:tc>
          <w:tcPr>
            <w:tcW w:w="2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946B" w14:textId="77777777" w:rsidR="00116675" w:rsidRPr="00116675" w:rsidRDefault="00116675" w:rsidP="00C950EA">
            <w:pPr>
              <w:jc w:val="both"/>
              <w:rPr>
                <w:sz w:val="20"/>
                <w:szCs w:val="20"/>
              </w:rPr>
            </w:pPr>
            <w:r w:rsidRPr="00116675">
              <w:t>8 мин 15 сек</w:t>
            </w:r>
          </w:p>
        </w:tc>
      </w:tr>
    </w:tbl>
    <w:p w14:paraId="714C2D0F" w14:textId="77777777" w:rsidR="00C950EA" w:rsidRDefault="00C950EA" w:rsidP="00C950EA">
      <w:pPr>
        <w:tabs>
          <w:tab w:val="left" w:pos="851"/>
        </w:tabs>
        <w:suppressAutoHyphens/>
        <w:ind w:right="15"/>
        <w:rPr>
          <w:b/>
          <w:color w:val="000000"/>
        </w:rPr>
      </w:pPr>
      <w:r>
        <w:rPr>
          <w:b/>
          <w:color w:val="000000"/>
        </w:rPr>
        <w:tab/>
      </w:r>
    </w:p>
    <w:p w14:paraId="4962D461" w14:textId="7D82E0C6" w:rsidR="00C950EA" w:rsidRPr="00C950EA" w:rsidRDefault="00C950EA" w:rsidP="00C950EA">
      <w:pPr>
        <w:tabs>
          <w:tab w:val="left" w:pos="567"/>
        </w:tabs>
        <w:suppressAutoHyphens/>
        <w:ind w:right="15"/>
        <w:jc w:val="both"/>
        <w:rPr>
          <w:color w:val="000000"/>
        </w:rPr>
      </w:pPr>
      <w:r>
        <w:rPr>
          <w:color w:val="000000"/>
        </w:rPr>
        <w:tab/>
      </w:r>
      <w:r w:rsidRPr="00C950EA">
        <w:rPr>
          <w:color w:val="000000"/>
        </w:rPr>
        <w:t xml:space="preserve">На полученной </w:t>
      </w:r>
      <w:proofErr w:type="spellStart"/>
      <w:r w:rsidRPr="00C950EA">
        <w:rPr>
          <w:color w:val="000000"/>
        </w:rPr>
        <w:t>хроматограмме</w:t>
      </w:r>
      <w:proofErr w:type="spellEnd"/>
      <w:r w:rsidRPr="00C950EA">
        <w:rPr>
          <w:color w:val="000000"/>
        </w:rPr>
        <w:t xml:space="preserve"> рассчитывают площадь пиков </w:t>
      </w:r>
      <w:proofErr w:type="spellStart"/>
      <w:r w:rsidRPr="00C950EA">
        <w:rPr>
          <w:color w:val="000000"/>
        </w:rPr>
        <w:t>бутилакрилата</w:t>
      </w:r>
      <w:proofErr w:type="spellEnd"/>
      <w:r w:rsidRPr="00C950EA">
        <w:rPr>
          <w:color w:val="000000"/>
        </w:rPr>
        <w:t xml:space="preserve"> и </w:t>
      </w:r>
      <w:proofErr w:type="spellStart"/>
      <w:r w:rsidRPr="00C950EA">
        <w:rPr>
          <w:color w:val="000000"/>
        </w:rPr>
        <w:t>бутилметакрилата</w:t>
      </w:r>
      <w:proofErr w:type="spellEnd"/>
      <w:r w:rsidRPr="00C950EA">
        <w:rPr>
          <w:color w:val="000000"/>
        </w:rPr>
        <w:t xml:space="preserve"> и по средним результатам из 5-ти серий строят </w:t>
      </w:r>
      <w:proofErr w:type="spellStart"/>
      <w:r w:rsidRPr="00C950EA">
        <w:rPr>
          <w:color w:val="000000"/>
        </w:rPr>
        <w:t>градуировочные</w:t>
      </w:r>
      <w:proofErr w:type="spellEnd"/>
      <w:r w:rsidRPr="00C950EA">
        <w:rPr>
          <w:color w:val="000000"/>
        </w:rPr>
        <w:t xml:space="preserve"> характеристики, выражающие зависимость площади пика (мм</w:t>
      </w:r>
      <w:r w:rsidRPr="00A97BC9">
        <w:rPr>
          <w:color w:val="000000"/>
          <w:vertAlign w:val="superscript"/>
        </w:rPr>
        <w:t>2</w:t>
      </w:r>
      <w:r w:rsidRPr="00C950EA">
        <w:rPr>
          <w:color w:val="000000"/>
        </w:rPr>
        <w:t>) от концентрации веществ (мг/дм</w:t>
      </w:r>
      <w:r w:rsidRPr="00A97BC9">
        <w:rPr>
          <w:color w:val="000000"/>
          <w:vertAlign w:val="superscript"/>
        </w:rPr>
        <w:t>3</w:t>
      </w:r>
      <w:r w:rsidRPr="00C950EA">
        <w:rPr>
          <w:color w:val="000000"/>
        </w:rPr>
        <w:t xml:space="preserve">). </w:t>
      </w:r>
      <w:proofErr w:type="spellStart"/>
      <w:r w:rsidRPr="00C950EA">
        <w:rPr>
          <w:color w:val="000000"/>
        </w:rPr>
        <w:t>Градуировочные</w:t>
      </w:r>
      <w:proofErr w:type="spellEnd"/>
      <w:r w:rsidRPr="00C950EA">
        <w:rPr>
          <w:color w:val="000000"/>
        </w:rPr>
        <w:t xml:space="preserve"> характеристики проверяют 1 раз в квартал или при смене партии реактивов.</w:t>
      </w:r>
    </w:p>
    <w:p w14:paraId="478BE805" w14:textId="7E0B6D46" w:rsidR="00C950EA" w:rsidRPr="00C950EA" w:rsidRDefault="00707FFA" w:rsidP="00C950EA">
      <w:pPr>
        <w:pStyle w:val="af8"/>
        <w:tabs>
          <w:tab w:val="left" w:pos="851"/>
        </w:tabs>
        <w:suppressAutoHyphens/>
        <w:ind w:left="567" w:right="15"/>
        <w:jc w:val="both"/>
        <w:rPr>
          <w:color w:val="000000"/>
        </w:rPr>
      </w:pPr>
      <w:r>
        <w:rPr>
          <w:color w:val="000000"/>
        </w:rPr>
        <w:t>10</w:t>
      </w:r>
      <w:r w:rsidR="00C950EA" w:rsidRPr="00C950EA">
        <w:rPr>
          <w:color w:val="000000"/>
        </w:rPr>
        <w:t>.5. Отбор проб</w:t>
      </w:r>
    </w:p>
    <w:p w14:paraId="6219AC75" w14:textId="5C061CE7" w:rsidR="00C950EA" w:rsidRPr="00D56BCB" w:rsidRDefault="00C950EA" w:rsidP="00D56BCB">
      <w:pPr>
        <w:ind w:firstLine="567"/>
        <w:jc w:val="both"/>
      </w:pPr>
      <w:r w:rsidRPr="002C04CF">
        <w:t>Пр</w:t>
      </w:r>
      <w:r w:rsidR="00A97BC9" w:rsidRPr="002C04CF">
        <w:t>обу воды отбирают согласно</w:t>
      </w:r>
      <w:r w:rsidR="002C04CF">
        <w:t xml:space="preserve"> СТ РК</w:t>
      </w:r>
      <w:r w:rsidR="00A97BC9" w:rsidRPr="002C04CF">
        <w:t xml:space="preserve"> </w:t>
      </w:r>
      <w:r w:rsidR="002C04CF" w:rsidRPr="002C04CF">
        <w:t>ГОСТ Р 51232</w:t>
      </w:r>
      <w:r w:rsidR="004B22CD" w:rsidRPr="002C04CF">
        <w:rPr>
          <w:color w:val="000000"/>
        </w:rPr>
        <w:t>.</w:t>
      </w:r>
      <w:r w:rsidR="002C04CF" w:rsidRPr="002C04CF">
        <w:rPr>
          <w:color w:val="000000"/>
        </w:rPr>
        <w:t xml:space="preserve"> </w:t>
      </w:r>
      <w:r w:rsidRPr="002C04CF">
        <w:rPr>
          <w:color w:val="000000"/>
        </w:rPr>
        <w:t>Анализ проводят в день отбора пробы.</w:t>
      </w:r>
    </w:p>
    <w:p w14:paraId="6777BF8C" w14:textId="77777777" w:rsidR="002C04CF" w:rsidRPr="00C950EA" w:rsidRDefault="002C04CF" w:rsidP="00C950EA">
      <w:pPr>
        <w:pStyle w:val="af8"/>
        <w:tabs>
          <w:tab w:val="left" w:pos="851"/>
        </w:tabs>
        <w:suppressAutoHyphens/>
        <w:ind w:left="0" w:right="15" w:firstLine="567"/>
        <w:jc w:val="both"/>
        <w:rPr>
          <w:color w:val="000000"/>
        </w:rPr>
      </w:pPr>
    </w:p>
    <w:p w14:paraId="7E41C43D" w14:textId="26CFD42C" w:rsidR="006B6786" w:rsidRDefault="00707FFA" w:rsidP="00707FFA">
      <w:pPr>
        <w:pStyle w:val="af8"/>
        <w:numPr>
          <w:ilvl w:val="0"/>
          <w:numId w:val="43"/>
        </w:numPr>
        <w:tabs>
          <w:tab w:val="left" w:pos="851"/>
        </w:tabs>
        <w:suppressAutoHyphens/>
        <w:ind w:right="15" w:hanging="513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</w:t>
      </w:r>
      <w:r w:rsidR="006B6786" w:rsidRPr="00707FFA">
        <w:rPr>
          <w:b/>
          <w:shd w:val="clear" w:color="auto" w:fill="FFFFFF"/>
        </w:rPr>
        <w:t>Выполнения анализа</w:t>
      </w:r>
    </w:p>
    <w:p w14:paraId="68A8CA7B" w14:textId="77777777" w:rsidR="00707FFA" w:rsidRPr="00707FFA" w:rsidRDefault="00707FFA" w:rsidP="00707FFA">
      <w:pPr>
        <w:pStyle w:val="af8"/>
        <w:tabs>
          <w:tab w:val="left" w:pos="851"/>
        </w:tabs>
        <w:suppressAutoHyphens/>
        <w:ind w:left="1080" w:right="15"/>
        <w:rPr>
          <w:b/>
          <w:shd w:val="clear" w:color="auto" w:fill="FFFFFF"/>
        </w:rPr>
      </w:pPr>
    </w:p>
    <w:p w14:paraId="544ACA98" w14:textId="77777777" w:rsidR="00C950EA" w:rsidRPr="00C950EA" w:rsidRDefault="00C950EA" w:rsidP="002B7C42">
      <w:pPr>
        <w:suppressAutoHyphens/>
        <w:ind w:right="15" w:firstLine="567"/>
        <w:jc w:val="both"/>
        <w:rPr>
          <w:bCs/>
          <w:shd w:val="clear" w:color="auto" w:fill="FFFFFF"/>
        </w:rPr>
      </w:pPr>
      <w:r w:rsidRPr="00C950EA">
        <w:rPr>
          <w:bCs/>
          <w:shd w:val="clear" w:color="auto" w:fill="FFFFFF"/>
        </w:rPr>
        <w:t>5,0 см</w:t>
      </w:r>
      <w:r w:rsidRPr="00A97BC9">
        <w:rPr>
          <w:bCs/>
          <w:shd w:val="clear" w:color="auto" w:fill="FFFFFF"/>
          <w:vertAlign w:val="superscript"/>
        </w:rPr>
        <w:t>3</w:t>
      </w:r>
      <w:r w:rsidRPr="00C950EA">
        <w:rPr>
          <w:bCs/>
          <w:shd w:val="clear" w:color="auto" w:fill="FFFFFF"/>
        </w:rPr>
        <w:t xml:space="preserve"> пробы воды помещают в поглотительный прибор и проводят газовую экстракцию веществ в условиях, указанных в п. 7.3.</w:t>
      </w:r>
    </w:p>
    <w:p w14:paraId="42803A7B" w14:textId="62D2C40B" w:rsidR="002D4ABB" w:rsidRDefault="00C950EA" w:rsidP="002B7C42">
      <w:pPr>
        <w:suppressAutoHyphens/>
        <w:ind w:right="15" w:firstLine="567"/>
        <w:jc w:val="both"/>
        <w:rPr>
          <w:bCs/>
          <w:shd w:val="clear" w:color="auto" w:fill="FFFFFF"/>
        </w:rPr>
      </w:pPr>
      <w:r w:rsidRPr="00C950EA">
        <w:rPr>
          <w:bCs/>
          <w:shd w:val="clear" w:color="auto" w:fill="FFFFFF"/>
        </w:rPr>
        <w:t xml:space="preserve">На </w:t>
      </w:r>
      <w:proofErr w:type="spellStart"/>
      <w:r w:rsidRPr="00C950EA">
        <w:rPr>
          <w:bCs/>
          <w:shd w:val="clear" w:color="auto" w:fill="FFFFFF"/>
        </w:rPr>
        <w:t>хроматограмме</w:t>
      </w:r>
      <w:proofErr w:type="spellEnd"/>
      <w:r w:rsidRPr="00C950EA">
        <w:rPr>
          <w:bCs/>
          <w:shd w:val="clear" w:color="auto" w:fill="FFFFFF"/>
        </w:rPr>
        <w:t xml:space="preserve"> рассчитывают площади пиков</w:t>
      </w:r>
      <w:r w:rsidRPr="00C950EA">
        <w:t xml:space="preserve"> </w:t>
      </w:r>
      <w:proofErr w:type="spellStart"/>
      <w:r w:rsidRPr="00C950EA">
        <w:rPr>
          <w:bCs/>
          <w:shd w:val="clear" w:color="auto" w:fill="FFFFFF"/>
        </w:rPr>
        <w:t>бутилакрилата</w:t>
      </w:r>
      <w:proofErr w:type="spellEnd"/>
      <w:r w:rsidRPr="00C950EA">
        <w:rPr>
          <w:bCs/>
          <w:shd w:val="clear" w:color="auto" w:fill="FFFFFF"/>
        </w:rPr>
        <w:t xml:space="preserve"> и </w:t>
      </w:r>
      <w:proofErr w:type="spellStart"/>
      <w:r w:rsidRPr="00C950EA">
        <w:rPr>
          <w:bCs/>
          <w:shd w:val="clear" w:color="auto" w:fill="FFFFFF"/>
        </w:rPr>
        <w:t>бутилметакрилата</w:t>
      </w:r>
      <w:proofErr w:type="spellEnd"/>
      <w:r w:rsidRPr="00C950EA">
        <w:rPr>
          <w:bCs/>
          <w:shd w:val="clear" w:color="auto" w:fill="FFFFFF"/>
        </w:rPr>
        <w:t>.</w:t>
      </w:r>
    </w:p>
    <w:p w14:paraId="22C9AD0A" w14:textId="68D7B1F8" w:rsidR="00817D1E" w:rsidRDefault="002D4ABB" w:rsidP="002B7C42">
      <w:pPr>
        <w:suppressAutoHyphens/>
        <w:ind w:right="15" w:firstLine="567"/>
        <w:jc w:val="both"/>
        <w:rPr>
          <w:bCs/>
          <w:shd w:val="clear" w:color="auto" w:fill="FFFFFF"/>
        </w:rPr>
      </w:pPr>
      <w:r w:rsidRPr="002D4ABB">
        <w:rPr>
          <w:bCs/>
          <w:shd w:val="clear" w:color="auto" w:fill="FFFFFF"/>
        </w:rPr>
        <w:t xml:space="preserve">Подготовку и хранение проб выполняют в соответствии </w:t>
      </w:r>
      <w:r w:rsidR="002B7C42" w:rsidRPr="002B7C42">
        <w:rPr>
          <w:bCs/>
          <w:shd w:val="clear" w:color="auto" w:fill="FFFFFF"/>
        </w:rPr>
        <w:t>с [1</w:t>
      </w:r>
      <w:r w:rsidR="002B7C42">
        <w:rPr>
          <w:bCs/>
          <w:shd w:val="clear" w:color="auto" w:fill="FFFFFF"/>
        </w:rPr>
        <w:t>5</w:t>
      </w:r>
      <w:r w:rsidR="002B7C42" w:rsidRPr="002B7C42">
        <w:rPr>
          <w:bCs/>
          <w:shd w:val="clear" w:color="auto" w:fill="FFFFFF"/>
        </w:rPr>
        <w:t>]</w:t>
      </w:r>
      <w:r w:rsidR="004B22CD" w:rsidRPr="002B7C42">
        <w:rPr>
          <w:bCs/>
          <w:shd w:val="clear" w:color="auto" w:fill="FFFFFF"/>
        </w:rPr>
        <w:t>.</w:t>
      </w:r>
    </w:p>
    <w:p w14:paraId="3BA4B39C" w14:textId="77777777" w:rsidR="004B22CD" w:rsidRDefault="004B22CD" w:rsidP="004B22CD">
      <w:pPr>
        <w:suppressAutoHyphens/>
        <w:ind w:right="15" w:firstLine="567"/>
        <w:jc w:val="both"/>
        <w:rPr>
          <w:rFonts w:cs="Symbol"/>
          <w:b/>
          <w:color w:val="000000"/>
          <w:shd w:val="clear" w:color="auto" w:fill="FFFFFF"/>
        </w:rPr>
      </w:pPr>
    </w:p>
    <w:p w14:paraId="57C27D93" w14:textId="3EF2C7E8" w:rsidR="006A5576" w:rsidRPr="006A5576" w:rsidRDefault="006B6786" w:rsidP="006B6786">
      <w:pPr>
        <w:suppressAutoHyphens/>
        <w:ind w:left="15" w:right="15" w:firstLine="552"/>
        <w:rPr>
          <w:b/>
          <w:color w:val="000000"/>
          <w:shd w:val="clear" w:color="auto" w:fill="FFFFFF"/>
        </w:rPr>
      </w:pPr>
      <w:r>
        <w:rPr>
          <w:rFonts w:cs="Symbol"/>
          <w:b/>
          <w:color w:val="000000"/>
          <w:shd w:val="clear" w:color="auto" w:fill="FFFFFF"/>
        </w:rPr>
        <w:t>1</w:t>
      </w:r>
      <w:r w:rsidR="00707FFA">
        <w:rPr>
          <w:rFonts w:cs="Symbol"/>
          <w:b/>
          <w:color w:val="000000"/>
          <w:shd w:val="clear" w:color="auto" w:fill="FFFFFF"/>
        </w:rPr>
        <w:t>2</w:t>
      </w:r>
      <w:r w:rsidR="006A5576" w:rsidRPr="006A5576">
        <w:rPr>
          <w:rFonts w:cs="Symbol"/>
          <w:b/>
          <w:color w:val="000000"/>
          <w:shd w:val="clear" w:color="auto" w:fill="FFFFFF"/>
        </w:rPr>
        <w:t xml:space="preserve"> Обработка (вычисление) результатов анализа</w:t>
      </w:r>
    </w:p>
    <w:p w14:paraId="5B585255" w14:textId="77777777" w:rsidR="006A5576" w:rsidRDefault="006A5576" w:rsidP="006A5576">
      <w:pPr>
        <w:suppressAutoHyphens/>
        <w:ind w:left="15" w:right="15"/>
        <w:jc w:val="both"/>
        <w:rPr>
          <w:color w:val="000000"/>
          <w:shd w:val="clear" w:color="auto" w:fill="FFFFFF"/>
        </w:rPr>
      </w:pPr>
    </w:p>
    <w:p w14:paraId="7D6212C4" w14:textId="0466D918" w:rsidR="00BF31B7" w:rsidRPr="00047C92" w:rsidRDefault="00C950EA" w:rsidP="00047C92">
      <w:pPr>
        <w:suppressAutoHyphens/>
        <w:ind w:right="15" w:firstLine="570"/>
        <w:jc w:val="both"/>
        <w:rPr>
          <w:rFonts w:cs="Symbol"/>
          <w:b/>
          <w:color w:val="000000"/>
          <w:shd w:val="clear" w:color="auto" w:fill="FFFFFF"/>
        </w:rPr>
      </w:pPr>
      <w:r w:rsidRPr="00C950EA">
        <w:rPr>
          <w:rFonts w:cs="Symbol"/>
          <w:color w:val="000000"/>
          <w:shd w:val="clear" w:color="auto" w:fill="FFFFFF"/>
        </w:rPr>
        <w:t xml:space="preserve">Концентрации </w:t>
      </w:r>
      <w:proofErr w:type="spellStart"/>
      <w:r w:rsidRPr="00C950EA">
        <w:rPr>
          <w:rFonts w:cs="Symbol"/>
          <w:color w:val="000000"/>
          <w:shd w:val="clear" w:color="auto" w:fill="FFFFFF"/>
        </w:rPr>
        <w:t>бутилакрилата</w:t>
      </w:r>
      <w:proofErr w:type="spellEnd"/>
      <w:r w:rsidRPr="00C950EA">
        <w:rPr>
          <w:rFonts w:cs="Symbol"/>
          <w:color w:val="000000"/>
          <w:shd w:val="clear" w:color="auto" w:fill="FFFFFF"/>
        </w:rPr>
        <w:t xml:space="preserve"> и </w:t>
      </w:r>
      <w:proofErr w:type="spellStart"/>
      <w:r w:rsidRPr="00C950EA">
        <w:rPr>
          <w:rFonts w:cs="Symbol"/>
          <w:color w:val="000000"/>
          <w:shd w:val="clear" w:color="auto" w:fill="FFFFFF"/>
        </w:rPr>
        <w:t>бутилметакрилата</w:t>
      </w:r>
      <w:proofErr w:type="spellEnd"/>
      <w:r w:rsidRPr="00C950EA">
        <w:rPr>
          <w:rFonts w:cs="Symbol"/>
          <w:color w:val="000000"/>
          <w:shd w:val="clear" w:color="auto" w:fill="FFFFFF"/>
        </w:rPr>
        <w:t xml:space="preserve"> в воде (мг/дм</w:t>
      </w:r>
      <w:r w:rsidRPr="002D4ABB">
        <w:rPr>
          <w:rFonts w:cs="Symbol"/>
          <w:color w:val="000000"/>
          <w:shd w:val="clear" w:color="auto" w:fill="FFFFFF"/>
          <w:vertAlign w:val="superscript"/>
        </w:rPr>
        <w:t>3</w:t>
      </w:r>
      <w:r w:rsidRPr="00C950EA">
        <w:rPr>
          <w:rFonts w:cs="Symbol"/>
          <w:color w:val="000000"/>
          <w:shd w:val="clear" w:color="auto" w:fill="FFFFFF"/>
        </w:rPr>
        <w:t xml:space="preserve">) определяют по </w:t>
      </w:r>
      <w:proofErr w:type="spellStart"/>
      <w:r w:rsidRPr="00C950EA">
        <w:rPr>
          <w:rFonts w:cs="Symbol"/>
          <w:color w:val="000000"/>
          <w:shd w:val="clear" w:color="auto" w:fill="FFFFFF"/>
        </w:rPr>
        <w:t>градуировочным</w:t>
      </w:r>
      <w:proofErr w:type="spellEnd"/>
      <w:r w:rsidRPr="00C950EA">
        <w:rPr>
          <w:rFonts w:cs="Symbol"/>
          <w:color w:val="000000"/>
          <w:shd w:val="clear" w:color="auto" w:fill="FFFFFF"/>
        </w:rPr>
        <w:t xml:space="preserve"> характеристикам.</w:t>
      </w:r>
    </w:p>
    <w:p w14:paraId="01C7282A" w14:textId="77777777" w:rsidR="00807DF8" w:rsidRDefault="00807DF8" w:rsidP="005132AC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8D4F776" w14:textId="77777777" w:rsidR="000E15F4" w:rsidRDefault="000E15F4" w:rsidP="00977620">
      <w:pPr>
        <w:pStyle w:val="21"/>
        <w:ind w:right="-2" w:firstLine="0"/>
        <w:rPr>
          <w:b/>
          <w:bCs/>
          <w:sz w:val="24"/>
          <w:szCs w:val="24"/>
        </w:rPr>
      </w:pPr>
    </w:p>
    <w:p w14:paraId="23BFE1A0" w14:textId="5278B975" w:rsidR="005132AC" w:rsidRPr="00FE49A0" w:rsidRDefault="005132AC" w:rsidP="005132AC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FE49A0">
        <w:rPr>
          <w:b/>
          <w:bCs/>
          <w:sz w:val="24"/>
          <w:szCs w:val="24"/>
        </w:rPr>
        <w:lastRenderedPageBreak/>
        <w:t>Библиография</w:t>
      </w:r>
    </w:p>
    <w:p w14:paraId="133F7684" w14:textId="77777777" w:rsidR="005132AC" w:rsidRPr="00CB04CA" w:rsidRDefault="005132AC" w:rsidP="005132AC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14:paraId="4CF4B667" w14:textId="6B611DE1" w:rsidR="005132AC" w:rsidRDefault="005132AC" w:rsidP="005132AC">
      <w:pPr>
        <w:ind w:firstLine="567"/>
        <w:jc w:val="both"/>
      </w:pPr>
      <w:r>
        <w:t>[</w:t>
      </w:r>
      <w:r w:rsidR="003D6DAA">
        <w:t>1</w:t>
      </w:r>
      <w:r w:rsidRPr="00EF07C4">
        <w:t>] Закон Республики Казахстан «Об обеспечении единства измерений» (№ 53-</w:t>
      </w:r>
      <w:r w:rsidRPr="00EF07C4">
        <w:rPr>
          <w:lang w:val="en-US"/>
        </w:rPr>
        <w:t>II</w:t>
      </w:r>
      <w:r w:rsidRPr="00EF07C4">
        <w:t xml:space="preserve"> </w:t>
      </w:r>
      <w:r>
        <w:t xml:space="preserve">            </w:t>
      </w:r>
      <w:r w:rsidRPr="00EF07C4">
        <w:t>от</w:t>
      </w:r>
      <w:r>
        <w:t xml:space="preserve"> </w:t>
      </w:r>
      <w:r w:rsidRPr="00EF07C4">
        <w:t xml:space="preserve">7 июня </w:t>
      </w:r>
      <w:smartTag w:uri="urn:schemas-microsoft-com:office:smarttags" w:element="metricconverter">
        <w:smartTagPr>
          <w:attr w:name="ProductID" w:val="2000 г"/>
        </w:smartTagPr>
        <w:r w:rsidRPr="00EF07C4">
          <w:t>2000 г</w:t>
        </w:r>
      </w:smartTag>
      <w:r w:rsidRPr="00EF07C4">
        <w:t>.).</w:t>
      </w:r>
    </w:p>
    <w:p w14:paraId="4F0555E3" w14:textId="1425C4C9" w:rsidR="00D03588" w:rsidRPr="0006793C" w:rsidRDefault="00D03588" w:rsidP="005132AC">
      <w:pPr>
        <w:ind w:firstLine="567"/>
        <w:jc w:val="both"/>
        <w:rPr>
          <w:bCs/>
        </w:rPr>
      </w:pPr>
      <w:r w:rsidRPr="0006793C">
        <w:t>[</w:t>
      </w:r>
      <w:r w:rsidR="00047C92" w:rsidRPr="0006793C">
        <w:t>2</w:t>
      </w:r>
      <w:r w:rsidRPr="0006793C">
        <w:t xml:space="preserve">] </w:t>
      </w:r>
      <w:r w:rsidRPr="0006793C">
        <w:rPr>
          <w:bCs/>
        </w:rPr>
        <w:t xml:space="preserve">ТУ 61-1-721-79 </w:t>
      </w:r>
      <w:proofErr w:type="spellStart"/>
      <w:r w:rsidR="00A624F2" w:rsidRPr="0006793C">
        <w:rPr>
          <w:bCs/>
        </w:rPr>
        <w:t>Дистилятор</w:t>
      </w:r>
      <w:proofErr w:type="spellEnd"/>
      <w:r w:rsidR="00A624F2" w:rsidRPr="0006793C">
        <w:rPr>
          <w:bCs/>
        </w:rPr>
        <w:t xml:space="preserve">. </w:t>
      </w:r>
    </w:p>
    <w:p w14:paraId="5A2FC12C" w14:textId="47B01FB8" w:rsidR="00A624F2" w:rsidRPr="0006793C" w:rsidRDefault="00A624F2" w:rsidP="005132AC">
      <w:pPr>
        <w:ind w:firstLine="567"/>
        <w:jc w:val="both"/>
        <w:rPr>
          <w:bCs/>
        </w:rPr>
      </w:pPr>
      <w:r w:rsidRPr="0006793C">
        <w:t>[</w:t>
      </w:r>
      <w:r w:rsidR="00047C92" w:rsidRPr="0006793C">
        <w:t>3</w:t>
      </w:r>
      <w:r w:rsidRPr="0006793C">
        <w:t xml:space="preserve">] </w:t>
      </w:r>
      <w:r w:rsidRPr="0006793C">
        <w:rPr>
          <w:bCs/>
        </w:rPr>
        <w:t xml:space="preserve">ТУ 26-05-463-76 Редуктор водородный. </w:t>
      </w:r>
    </w:p>
    <w:p w14:paraId="38772FCB" w14:textId="77777777" w:rsidR="000E15F4" w:rsidRDefault="00E21171" w:rsidP="000E15F4">
      <w:pPr>
        <w:ind w:firstLine="567"/>
        <w:jc w:val="both"/>
        <w:rPr>
          <w:bCs/>
        </w:rPr>
      </w:pPr>
      <w:r w:rsidRPr="0006793C">
        <w:rPr>
          <w:bCs/>
        </w:rPr>
        <w:t>[</w:t>
      </w:r>
      <w:r w:rsidR="00047C92" w:rsidRPr="0006793C">
        <w:rPr>
          <w:bCs/>
        </w:rPr>
        <w:t>4</w:t>
      </w:r>
      <w:r w:rsidRPr="0006793C">
        <w:rPr>
          <w:bCs/>
        </w:rPr>
        <w:t>] ТУ 26-05-235-70 Редуктор</w:t>
      </w:r>
      <w:r w:rsidRPr="00FF3165">
        <w:rPr>
          <w:bCs/>
        </w:rPr>
        <w:t xml:space="preserve"> кислородный</w:t>
      </w:r>
      <w:r>
        <w:rPr>
          <w:bCs/>
        </w:rPr>
        <w:t xml:space="preserve">.  </w:t>
      </w:r>
    </w:p>
    <w:p w14:paraId="7B568173" w14:textId="1F4F1E3F" w:rsidR="000E15F4" w:rsidRDefault="000E15F4" w:rsidP="000E15F4">
      <w:pPr>
        <w:ind w:firstLine="567"/>
        <w:jc w:val="both"/>
      </w:pPr>
      <w:r w:rsidRPr="00E21171">
        <w:rPr>
          <w:bCs/>
        </w:rPr>
        <w:t>[</w:t>
      </w:r>
      <w:r>
        <w:rPr>
          <w:bCs/>
        </w:rPr>
        <w:t>5</w:t>
      </w:r>
      <w:r w:rsidRPr="00E21171">
        <w:rPr>
          <w:bCs/>
        </w:rPr>
        <w:t>]</w:t>
      </w:r>
      <w:r>
        <w:rPr>
          <w:bCs/>
        </w:rPr>
        <w:t xml:space="preserve"> </w:t>
      </w:r>
      <w:r w:rsidRPr="000E15F4">
        <w:rPr>
          <w:color w:val="000000" w:themeColor="text1"/>
        </w:rPr>
        <w:t>ТУ 25-1110.039-82</w:t>
      </w:r>
      <w:r>
        <w:rPr>
          <w:color w:val="000000" w:themeColor="text1"/>
        </w:rPr>
        <w:t xml:space="preserve"> </w:t>
      </w:r>
      <w:r w:rsidRPr="000E15F4">
        <w:t>Трубка сорбционная</w:t>
      </w:r>
      <w:r>
        <w:t>.</w:t>
      </w:r>
    </w:p>
    <w:p w14:paraId="4455A100" w14:textId="6278B64B" w:rsidR="00E21171" w:rsidRDefault="00E21171" w:rsidP="005132AC">
      <w:pPr>
        <w:ind w:firstLine="567"/>
        <w:jc w:val="both"/>
        <w:rPr>
          <w:spacing w:val="2"/>
        </w:rPr>
      </w:pPr>
      <w:r w:rsidRPr="00526888">
        <w:t>[</w:t>
      </w:r>
      <w:r w:rsidR="000E15F4">
        <w:t>6</w:t>
      </w:r>
      <w:r w:rsidRPr="00526888">
        <w:t xml:space="preserve">] </w:t>
      </w:r>
      <w:r w:rsidRPr="00526888">
        <w:rPr>
          <w:spacing w:val="2"/>
        </w:rPr>
        <w:t xml:space="preserve">ТУ 3614-012-49299217-2013 Колонка </w:t>
      </w:r>
      <w:proofErr w:type="spellStart"/>
      <w:r w:rsidRPr="00526888">
        <w:rPr>
          <w:spacing w:val="2"/>
        </w:rPr>
        <w:t>препаративная</w:t>
      </w:r>
      <w:proofErr w:type="spellEnd"/>
      <w:r w:rsidRPr="00526888">
        <w:rPr>
          <w:spacing w:val="2"/>
        </w:rPr>
        <w:t xml:space="preserve"> стальная </w:t>
      </w:r>
      <w:proofErr w:type="spellStart"/>
      <w:r w:rsidRPr="00526888">
        <w:rPr>
          <w:spacing w:val="2"/>
        </w:rPr>
        <w:t>хроматографическая</w:t>
      </w:r>
      <w:proofErr w:type="spellEnd"/>
      <w:r>
        <w:rPr>
          <w:spacing w:val="2"/>
        </w:rPr>
        <w:t xml:space="preserve">. </w:t>
      </w:r>
    </w:p>
    <w:p w14:paraId="4BF63981" w14:textId="454B51EB" w:rsidR="000E15F4" w:rsidRDefault="000E15F4" w:rsidP="005132AC">
      <w:pPr>
        <w:ind w:firstLine="567"/>
        <w:jc w:val="both"/>
        <w:rPr>
          <w:spacing w:val="2"/>
        </w:rPr>
      </w:pPr>
      <w:r w:rsidRPr="00526888">
        <w:t>[</w:t>
      </w:r>
      <w:r>
        <w:t>7</w:t>
      </w:r>
      <w:r w:rsidRPr="00526888">
        <w:t>]</w:t>
      </w:r>
      <w:r>
        <w:t xml:space="preserve"> </w:t>
      </w:r>
      <w:r>
        <w:t>ТУ 36.1144-83</w:t>
      </w:r>
      <w:r>
        <w:t xml:space="preserve"> </w:t>
      </w:r>
      <w:r>
        <w:t>З</w:t>
      </w:r>
      <w:r>
        <w:t xml:space="preserve">аглушки. </w:t>
      </w:r>
      <w:r>
        <w:t>Технические условия</w:t>
      </w:r>
      <w:r>
        <w:t xml:space="preserve">. </w:t>
      </w:r>
    </w:p>
    <w:p w14:paraId="7322CEAF" w14:textId="384F044E" w:rsidR="00692B2E" w:rsidRDefault="00692B2E" w:rsidP="005132AC">
      <w:pPr>
        <w:ind w:firstLine="567"/>
        <w:jc w:val="both"/>
      </w:pPr>
      <w:r w:rsidRPr="00692B2E">
        <w:t>[</w:t>
      </w:r>
      <w:r w:rsidR="002B7C42">
        <w:t>8</w:t>
      </w:r>
      <w:r w:rsidRPr="00692B2E">
        <w:t xml:space="preserve">] </w:t>
      </w:r>
      <w:r>
        <w:t>ТУ 817-232-69</w:t>
      </w:r>
      <w:r w:rsidRPr="00692B2E">
        <w:t xml:space="preserve"> </w:t>
      </w:r>
      <w:proofErr w:type="spellStart"/>
      <w:r>
        <w:t>Бутилакрилат</w:t>
      </w:r>
      <w:proofErr w:type="spellEnd"/>
      <w:r w:rsidRPr="001E120F">
        <w:t xml:space="preserve">. </w:t>
      </w:r>
      <w:r>
        <w:t xml:space="preserve">  </w:t>
      </w:r>
    </w:p>
    <w:p w14:paraId="1A4DCB82" w14:textId="20AB682F" w:rsidR="001E120F" w:rsidRPr="001E120F" w:rsidRDefault="001E120F" w:rsidP="005132AC">
      <w:pPr>
        <w:ind w:firstLine="567"/>
        <w:jc w:val="both"/>
      </w:pPr>
      <w:r w:rsidRPr="001E120F">
        <w:t>[</w:t>
      </w:r>
      <w:r w:rsidR="002B7C42">
        <w:t>9</w:t>
      </w:r>
      <w:r w:rsidRPr="001E120F">
        <w:t>]</w:t>
      </w:r>
      <w:r>
        <w:t xml:space="preserve"> ТУ 6-09-2941-66</w:t>
      </w:r>
      <w:r w:rsidRPr="001E120F">
        <w:t xml:space="preserve"> </w:t>
      </w:r>
      <w:proofErr w:type="spellStart"/>
      <w:r>
        <w:t>Бутилметакрилат</w:t>
      </w:r>
      <w:proofErr w:type="spellEnd"/>
      <w:r w:rsidRPr="001E120F">
        <w:t>.</w:t>
      </w:r>
    </w:p>
    <w:p w14:paraId="235A6F6D" w14:textId="5865F0FE" w:rsidR="001E120F" w:rsidRDefault="001E120F" w:rsidP="005132AC">
      <w:pPr>
        <w:ind w:firstLine="567"/>
        <w:jc w:val="both"/>
      </w:pPr>
      <w:r w:rsidRPr="001E120F">
        <w:t>[</w:t>
      </w:r>
      <w:r w:rsidR="002B7C42">
        <w:t>10</w:t>
      </w:r>
      <w:r w:rsidRPr="001E120F">
        <w:t>]</w:t>
      </w:r>
      <w:r>
        <w:t xml:space="preserve"> ТУ 6-09-17-48-74</w:t>
      </w:r>
      <w:r w:rsidRPr="001E120F">
        <w:t xml:space="preserve"> </w:t>
      </w:r>
      <w:proofErr w:type="spellStart"/>
      <w:r>
        <w:t>Силохром</w:t>
      </w:r>
      <w:proofErr w:type="spellEnd"/>
      <w:r w:rsidRPr="001E120F">
        <w:t>.</w:t>
      </w:r>
    </w:p>
    <w:p w14:paraId="2B6319EC" w14:textId="4D028112" w:rsidR="00A141F6" w:rsidRPr="00A141F6" w:rsidRDefault="00A141F6" w:rsidP="005132AC">
      <w:pPr>
        <w:ind w:firstLine="567"/>
        <w:jc w:val="both"/>
      </w:pPr>
      <w:r w:rsidRPr="00A141F6">
        <w:t>[</w:t>
      </w:r>
      <w:r w:rsidR="002B7C42">
        <w:t>11</w:t>
      </w:r>
      <w:r w:rsidRPr="00A141F6">
        <w:t xml:space="preserve">] </w:t>
      </w:r>
      <w:r>
        <w:t>ТУ 611-65-67</w:t>
      </w:r>
      <w:r w:rsidRPr="00A141F6">
        <w:t xml:space="preserve"> </w:t>
      </w:r>
      <w:proofErr w:type="spellStart"/>
      <w:r>
        <w:t>Полиэтиленгликольадипинат</w:t>
      </w:r>
      <w:proofErr w:type="spellEnd"/>
      <w:r>
        <w:t xml:space="preserve"> (ПЭГА)</w:t>
      </w:r>
      <w:r w:rsidRPr="00A141F6">
        <w:t xml:space="preserve">. </w:t>
      </w:r>
    </w:p>
    <w:p w14:paraId="630670D9" w14:textId="504CE26C" w:rsidR="005132AC" w:rsidRDefault="005132AC" w:rsidP="005132AC">
      <w:pPr>
        <w:ind w:firstLine="567"/>
        <w:jc w:val="both"/>
      </w:pPr>
      <w:r>
        <w:t>[</w:t>
      </w:r>
      <w:r w:rsidR="003D6DAA">
        <w:t>1</w:t>
      </w:r>
      <w:r w:rsidR="002B7C42">
        <w:t>2</w:t>
      </w:r>
      <w:r w:rsidRPr="00EF07C4">
        <w:t xml:space="preserve">] </w:t>
      </w:r>
      <w:r w:rsidRPr="00B6702D">
        <w:t>Приказ Министра здравоохранения Республики Казахстан от 8 сентября 2017 года № 684 «Об утверждении Санитарных правил «Санитарно-эпидемиологические требования к лабораториям, использующим потенциально опасные химические и биологические вещества»</w:t>
      </w:r>
      <w:r>
        <w:t>.</w:t>
      </w:r>
    </w:p>
    <w:p w14:paraId="09241019" w14:textId="34094078" w:rsidR="005132AC" w:rsidRDefault="005132AC" w:rsidP="005132AC">
      <w:pPr>
        <w:tabs>
          <w:tab w:val="left" w:pos="851"/>
          <w:tab w:val="left" w:pos="1134"/>
        </w:tabs>
        <w:ind w:firstLine="567"/>
        <w:jc w:val="both"/>
      </w:pPr>
      <w:r w:rsidRPr="00824A23">
        <w:t>[</w:t>
      </w:r>
      <w:r w:rsidR="003D6DAA">
        <w:t>1</w:t>
      </w:r>
      <w:r w:rsidR="002B7C42">
        <w:t>3</w:t>
      </w:r>
      <w:r w:rsidRPr="00824A23">
        <w:t>]</w:t>
      </w:r>
      <w:r w:rsidRPr="00F901C9">
        <w:t xml:space="preserve"> Приказ Министра энергетики Республики Казахстан от 19 марта 2015 года   № 222 «Об утверждении Правил техники безопасности при эксплуатации электроустановок потребителей».</w:t>
      </w:r>
    </w:p>
    <w:p w14:paraId="508FBBE3" w14:textId="77777777" w:rsidR="002B7C42" w:rsidRDefault="005132AC" w:rsidP="002B7C42">
      <w:pPr>
        <w:tabs>
          <w:tab w:val="left" w:pos="851"/>
          <w:tab w:val="left" w:pos="1134"/>
        </w:tabs>
        <w:ind w:firstLine="567"/>
        <w:jc w:val="both"/>
      </w:pPr>
      <w:r w:rsidRPr="00824A23">
        <w:t>[</w:t>
      </w:r>
      <w:r w:rsidR="003D6DAA">
        <w:t>1</w:t>
      </w:r>
      <w:r w:rsidR="002B7C42">
        <w:t>4</w:t>
      </w:r>
      <w:r w:rsidRPr="00824A23">
        <w:t>]</w:t>
      </w:r>
      <w:r w:rsidRPr="00F901C9">
        <w:t xml:space="preserve"> Постановление Правительства Республики Казахстан от 9 октября 2014 года </w:t>
      </w:r>
      <w:r>
        <w:t xml:space="preserve">              </w:t>
      </w:r>
      <w:r w:rsidRPr="00F901C9">
        <w:t>№ 1077 «Об утверждении Правил пожарной безопасности».</w:t>
      </w:r>
    </w:p>
    <w:p w14:paraId="21943512" w14:textId="3527DFAA" w:rsidR="002B7C42" w:rsidRPr="002B7C42" w:rsidRDefault="00E50D26" w:rsidP="002B7C42">
      <w:pPr>
        <w:tabs>
          <w:tab w:val="left" w:pos="851"/>
          <w:tab w:val="left" w:pos="1134"/>
        </w:tabs>
        <w:ind w:firstLine="567"/>
        <w:jc w:val="both"/>
      </w:pPr>
      <w:r w:rsidRPr="002B7C42">
        <w:t>[1</w:t>
      </w:r>
      <w:r w:rsidR="002B7C42" w:rsidRPr="002B7C42">
        <w:t>5</w:t>
      </w:r>
      <w:r w:rsidRPr="002B7C42">
        <w:t xml:space="preserve">] </w:t>
      </w:r>
      <w:r w:rsidR="002B7C42" w:rsidRPr="002B7C42">
        <w:rPr>
          <w:color w:val="000000"/>
        </w:rPr>
        <w:t>ОСТ 41-08-272-04. Стандарт отрасли. Управление качеством аналитических работ. Методы геологического контроля качества аналитических работ</w:t>
      </w:r>
      <w:r w:rsidR="002B7C42" w:rsidRPr="002B7C42">
        <w:rPr>
          <w:color w:val="000000"/>
        </w:rPr>
        <w:t>.</w:t>
      </w:r>
    </w:p>
    <w:p w14:paraId="57172C1D" w14:textId="4DC4C463" w:rsidR="00E52A8D" w:rsidRPr="00E52A8D" w:rsidRDefault="00E52A8D" w:rsidP="00E52A8D">
      <w:pPr>
        <w:tabs>
          <w:tab w:val="left" w:pos="851"/>
          <w:tab w:val="left" w:pos="1134"/>
        </w:tabs>
        <w:ind w:firstLine="567"/>
        <w:jc w:val="both"/>
      </w:pPr>
    </w:p>
    <w:p w14:paraId="2ACB70CC" w14:textId="2F042BE7" w:rsidR="00E50D26" w:rsidRPr="00E52A8D" w:rsidRDefault="00E50D26" w:rsidP="005132AC">
      <w:pPr>
        <w:tabs>
          <w:tab w:val="left" w:pos="851"/>
          <w:tab w:val="left" w:pos="1134"/>
        </w:tabs>
        <w:ind w:firstLine="567"/>
        <w:jc w:val="both"/>
      </w:pPr>
    </w:p>
    <w:p w14:paraId="37B13D7B" w14:textId="77777777" w:rsidR="00E91423" w:rsidRPr="00FE49A0" w:rsidRDefault="00E91423" w:rsidP="002C1B66">
      <w:pPr>
        <w:jc w:val="both"/>
      </w:pPr>
    </w:p>
    <w:p w14:paraId="2590660F" w14:textId="77777777" w:rsidR="00E91423" w:rsidRPr="00FE49A0" w:rsidRDefault="00E91423" w:rsidP="002C1B66">
      <w:pPr>
        <w:jc w:val="both"/>
      </w:pPr>
    </w:p>
    <w:p w14:paraId="2FA82724" w14:textId="77777777" w:rsidR="00E91423" w:rsidRPr="00FE49A0" w:rsidRDefault="00E91423" w:rsidP="002C1B66">
      <w:pPr>
        <w:jc w:val="both"/>
      </w:pPr>
    </w:p>
    <w:p w14:paraId="4B863432" w14:textId="77777777" w:rsidR="00E91423" w:rsidRPr="00FE49A0" w:rsidRDefault="00E91423" w:rsidP="008C3624">
      <w:pPr>
        <w:jc w:val="both"/>
      </w:pPr>
    </w:p>
    <w:p w14:paraId="768D2FA3" w14:textId="77777777" w:rsidR="00E91423" w:rsidRPr="00FE49A0" w:rsidRDefault="00E91423" w:rsidP="008C3624">
      <w:pPr>
        <w:jc w:val="both"/>
      </w:pPr>
    </w:p>
    <w:p w14:paraId="21697960" w14:textId="77777777" w:rsidR="00E91423" w:rsidRPr="00FE49A0" w:rsidRDefault="00E91423" w:rsidP="008C3624">
      <w:pPr>
        <w:jc w:val="both"/>
      </w:pPr>
    </w:p>
    <w:p w14:paraId="666226C6" w14:textId="77777777" w:rsidR="0049706D" w:rsidRPr="00FE49A0" w:rsidRDefault="0049706D" w:rsidP="008C3624">
      <w:pPr>
        <w:jc w:val="both"/>
      </w:pPr>
    </w:p>
    <w:p w14:paraId="5E765E08" w14:textId="77777777" w:rsidR="0049706D" w:rsidRPr="00FE49A0" w:rsidRDefault="0049706D" w:rsidP="008C3624">
      <w:pPr>
        <w:jc w:val="both"/>
      </w:pPr>
    </w:p>
    <w:p w14:paraId="7E024C84" w14:textId="77777777" w:rsidR="0049706D" w:rsidRDefault="0049706D" w:rsidP="008C3624">
      <w:pPr>
        <w:jc w:val="both"/>
      </w:pPr>
    </w:p>
    <w:p w14:paraId="70FEF426" w14:textId="77777777" w:rsidR="00B6702D" w:rsidRDefault="00B6702D" w:rsidP="008C3624">
      <w:pPr>
        <w:jc w:val="both"/>
      </w:pPr>
    </w:p>
    <w:p w14:paraId="7FE94B4A" w14:textId="77777777" w:rsidR="00B6702D" w:rsidRDefault="00B6702D" w:rsidP="008C3624">
      <w:pPr>
        <w:jc w:val="both"/>
      </w:pPr>
    </w:p>
    <w:p w14:paraId="33FA4EE5" w14:textId="77777777" w:rsidR="00B6702D" w:rsidRDefault="00B6702D" w:rsidP="008C3624">
      <w:pPr>
        <w:jc w:val="both"/>
      </w:pPr>
    </w:p>
    <w:p w14:paraId="24B16828" w14:textId="77777777" w:rsidR="00B6702D" w:rsidRDefault="00B6702D" w:rsidP="008C3624">
      <w:pPr>
        <w:jc w:val="both"/>
      </w:pPr>
    </w:p>
    <w:p w14:paraId="393E6E92" w14:textId="77777777" w:rsidR="0049706D" w:rsidRPr="00FE49A0" w:rsidRDefault="0049706D" w:rsidP="008C3624">
      <w:pPr>
        <w:jc w:val="both"/>
      </w:pPr>
    </w:p>
    <w:p w14:paraId="33FD67BE" w14:textId="48E850CC" w:rsidR="00E52A8D" w:rsidRDefault="00E52A8D" w:rsidP="00E52A8D">
      <w:pPr>
        <w:pStyle w:val="211"/>
        <w:ind w:left="0" w:firstLine="0"/>
        <w:rPr>
          <w:rStyle w:val="af5"/>
          <w:b w:val="0"/>
          <w:sz w:val="24"/>
          <w:szCs w:val="24"/>
          <w:lang w:val="kk-KZ"/>
        </w:rPr>
      </w:pPr>
    </w:p>
    <w:p w14:paraId="13707DE6" w14:textId="77777777" w:rsidR="004F602C" w:rsidRPr="00526888" w:rsidRDefault="004F602C" w:rsidP="00E52A8D">
      <w:pPr>
        <w:pStyle w:val="211"/>
        <w:ind w:left="0" w:firstLine="0"/>
        <w:rPr>
          <w:rStyle w:val="af5"/>
          <w:b w:val="0"/>
          <w:sz w:val="24"/>
          <w:szCs w:val="24"/>
          <w:lang w:val="kk-KZ"/>
        </w:rPr>
      </w:pPr>
    </w:p>
    <w:p w14:paraId="064D8EA7" w14:textId="77777777" w:rsidR="00E52A8D" w:rsidRPr="00526888" w:rsidRDefault="00E52A8D" w:rsidP="00E52A8D">
      <w:pPr>
        <w:pStyle w:val="211"/>
        <w:ind w:left="0" w:firstLine="0"/>
        <w:rPr>
          <w:rStyle w:val="af5"/>
          <w:b w:val="0"/>
          <w:sz w:val="24"/>
          <w:szCs w:val="24"/>
          <w:lang w:val="kk-KZ"/>
        </w:rPr>
      </w:pPr>
    </w:p>
    <w:p w14:paraId="68663E4F" w14:textId="156C4586" w:rsidR="00E52A8D" w:rsidRPr="00526888" w:rsidRDefault="00E52A8D" w:rsidP="00E52A8D">
      <w:pPr>
        <w:pBdr>
          <w:top w:val="single" w:sz="4" w:space="1" w:color="auto"/>
        </w:pBdr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 w:rsidRPr="00526888">
        <w:rPr>
          <w:b/>
        </w:rPr>
        <w:t xml:space="preserve">УДК </w:t>
      </w:r>
      <w:r w:rsidRPr="00E52A8D">
        <w:rPr>
          <w:b/>
          <w:bCs/>
        </w:rPr>
        <w:t>543.544.5.068.7</w:t>
      </w:r>
      <w:r>
        <w:rPr>
          <w:color w:val="000000"/>
          <w:shd w:val="clear" w:color="auto" w:fill="EAEAEA"/>
          <w:lang w:val="kk-KZ"/>
        </w:rPr>
        <w:t xml:space="preserve"> </w:t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  <w:t xml:space="preserve">    </w:t>
      </w:r>
      <w:r w:rsidRPr="00526888">
        <w:rPr>
          <w:b/>
        </w:rPr>
        <w:t>МКС 17.020</w:t>
      </w:r>
    </w:p>
    <w:p w14:paraId="35714BE5" w14:textId="77777777" w:rsidR="00E52A8D" w:rsidRPr="00526888" w:rsidRDefault="00E52A8D" w:rsidP="00E52A8D">
      <w:pPr>
        <w:autoSpaceDE w:val="0"/>
        <w:autoSpaceDN w:val="0"/>
        <w:adjustRightInd w:val="0"/>
        <w:ind w:firstLine="567"/>
        <w:jc w:val="both"/>
        <w:rPr>
          <w:lang w:val="kk-KZ"/>
        </w:rPr>
      </w:pPr>
    </w:p>
    <w:p w14:paraId="3A134E96" w14:textId="7752CEDF" w:rsidR="009900FF" w:rsidRPr="00E52A8D" w:rsidRDefault="00E52A8D" w:rsidP="00E52A8D">
      <w:pPr>
        <w:pBdr>
          <w:bottom w:val="single" w:sz="4" w:space="1" w:color="auto"/>
        </w:pBdr>
        <w:autoSpaceDE w:val="0"/>
        <w:autoSpaceDN w:val="0"/>
        <w:adjustRightInd w:val="0"/>
        <w:ind w:firstLine="567"/>
        <w:jc w:val="both"/>
      </w:pPr>
      <w:r w:rsidRPr="00526888">
        <w:rPr>
          <w:b/>
        </w:rPr>
        <w:t>Ключевые слова:</w:t>
      </w:r>
      <w:r w:rsidRPr="00526888">
        <w:t xml:space="preserve"> </w:t>
      </w:r>
      <w:r>
        <w:t xml:space="preserve">растворы, концентрация, </w:t>
      </w:r>
      <w:proofErr w:type="spellStart"/>
      <w:r w:rsidRPr="00C950EA">
        <w:rPr>
          <w:color w:val="000000"/>
        </w:rPr>
        <w:t>хроматограмм</w:t>
      </w:r>
      <w:proofErr w:type="spellEnd"/>
      <w:r>
        <w:rPr>
          <w:color w:val="000000"/>
        </w:rPr>
        <w:t xml:space="preserve">, </w:t>
      </w:r>
      <w:r>
        <w:t xml:space="preserve">измерения концентраций </w:t>
      </w:r>
      <w:proofErr w:type="spellStart"/>
      <w:r>
        <w:t>бутилакрилата</w:t>
      </w:r>
      <w:proofErr w:type="spellEnd"/>
      <w:r>
        <w:t xml:space="preserve"> и </w:t>
      </w:r>
      <w:proofErr w:type="spellStart"/>
      <w:r>
        <w:t>бугилметакрилата</w:t>
      </w:r>
      <w:proofErr w:type="spellEnd"/>
      <w:r>
        <w:t xml:space="preserve">, </w:t>
      </w:r>
      <w:proofErr w:type="spellStart"/>
      <w:r>
        <w:t>гражуировочная</w:t>
      </w:r>
      <w:proofErr w:type="spellEnd"/>
      <w:r>
        <w:t xml:space="preserve"> характеристика</w:t>
      </w:r>
    </w:p>
    <w:p w14:paraId="6BFD34EC" w14:textId="77D20748" w:rsidR="00E52A8D" w:rsidRPr="00526888" w:rsidRDefault="00E52A8D" w:rsidP="00E52A8D">
      <w:pPr>
        <w:pBdr>
          <w:top w:val="single" w:sz="4" w:space="1" w:color="auto"/>
        </w:pBdr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 w:rsidRPr="00526888">
        <w:rPr>
          <w:b/>
        </w:rPr>
        <w:lastRenderedPageBreak/>
        <w:t xml:space="preserve">УДК </w:t>
      </w:r>
      <w:r w:rsidRPr="00E52A8D">
        <w:rPr>
          <w:b/>
          <w:bCs/>
        </w:rPr>
        <w:t>543.544.5.068.7</w:t>
      </w:r>
      <w:r>
        <w:rPr>
          <w:b/>
          <w:bCs/>
          <w:lang w:val="kk-KZ"/>
        </w:rPr>
        <w:t xml:space="preserve"> </w:t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</w:r>
      <w:r w:rsidRPr="00526888">
        <w:rPr>
          <w:b/>
          <w:lang w:val="kk-KZ"/>
        </w:rPr>
        <w:tab/>
        <w:t xml:space="preserve">    </w:t>
      </w:r>
      <w:r w:rsidRPr="00526888">
        <w:rPr>
          <w:b/>
        </w:rPr>
        <w:t xml:space="preserve">МКС 17.020 </w:t>
      </w:r>
    </w:p>
    <w:p w14:paraId="6BE43040" w14:textId="77777777" w:rsidR="00E52A8D" w:rsidRPr="00526888" w:rsidRDefault="00E52A8D" w:rsidP="00E52A8D">
      <w:pPr>
        <w:autoSpaceDE w:val="0"/>
        <w:autoSpaceDN w:val="0"/>
        <w:adjustRightInd w:val="0"/>
        <w:ind w:firstLine="567"/>
        <w:jc w:val="both"/>
        <w:rPr>
          <w:lang w:val="kk-KZ"/>
        </w:rPr>
      </w:pPr>
    </w:p>
    <w:p w14:paraId="2C1C0475" w14:textId="1D3437F1" w:rsidR="00E52A8D" w:rsidRPr="00526888" w:rsidRDefault="00E52A8D" w:rsidP="00E52A8D">
      <w:pPr>
        <w:pBdr>
          <w:bottom w:val="single" w:sz="4" w:space="1" w:color="auto"/>
        </w:pBdr>
        <w:autoSpaceDE w:val="0"/>
        <w:autoSpaceDN w:val="0"/>
        <w:adjustRightInd w:val="0"/>
        <w:ind w:firstLine="567"/>
        <w:jc w:val="both"/>
      </w:pPr>
      <w:r w:rsidRPr="00526888">
        <w:rPr>
          <w:b/>
        </w:rPr>
        <w:t>Ключевые слова:</w:t>
      </w:r>
      <w:r w:rsidRPr="00526888">
        <w:t xml:space="preserve"> </w:t>
      </w:r>
      <w:r>
        <w:t xml:space="preserve">растворы, концентрация, </w:t>
      </w:r>
      <w:proofErr w:type="spellStart"/>
      <w:r w:rsidRPr="00C950EA">
        <w:rPr>
          <w:color w:val="000000"/>
        </w:rPr>
        <w:t>хроматограмм</w:t>
      </w:r>
      <w:proofErr w:type="spellEnd"/>
      <w:r>
        <w:rPr>
          <w:color w:val="000000"/>
        </w:rPr>
        <w:t xml:space="preserve">, </w:t>
      </w:r>
      <w:r>
        <w:t xml:space="preserve">измерения концентраций </w:t>
      </w:r>
      <w:proofErr w:type="spellStart"/>
      <w:r>
        <w:t>бутилакрилата</w:t>
      </w:r>
      <w:proofErr w:type="spellEnd"/>
      <w:r>
        <w:t xml:space="preserve"> и </w:t>
      </w:r>
      <w:proofErr w:type="spellStart"/>
      <w:r>
        <w:t>бугилметакрилата</w:t>
      </w:r>
      <w:proofErr w:type="spellEnd"/>
      <w:r>
        <w:t xml:space="preserve">, </w:t>
      </w:r>
      <w:proofErr w:type="spellStart"/>
      <w:r>
        <w:t>гражуировочная</w:t>
      </w:r>
      <w:proofErr w:type="spellEnd"/>
      <w:r>
        <w:t xml:space="preserve"> характеристика</w:t>
      </w:r>
    </w:p>
    <w:p w14:paraId="49E3C40F" w14:textId="77777777" w:rsidR="00E52A8D" w:rsidRPr="00526888" w:rsidRDefault="00E52A8D" w:rsidP="00E52A8D">
      <w:pPr>
        <w:autoSpaceDE w:val="0"/>
        <w:autoSpaceDN w:val="0"/>
        <w:adjustRightInd w:val="0"/>
        <w:ind w:firstLine="705"/>
        <w:jc w:val="both"/>
      </w:pPr>
    </w:p>
    <w:p w14:paraId="1781E2A6" w14:textId="77777777" w:rsidR="00E52A8D" w:rsidRPr="00526888" w:rsidRDefault="00E52A8D" w:rsidP="00E52A8D">
      <w:pPr>
        <w:pStyle w:val="aff2"/>
        <w:jc w:val="both"/>
      </w:pPr>
    </w:p>
    <w:p w14:paraId="6CE0B9D7" w14:textId="77777777" w:rsidR="00E52A8D" w:rsidRPr="00526888" w:rsidRDefault="00E52A8D" w:rsidP="00E52A8D">
      <w:pPr>
        <w:pStyle w:val="Style104"/>
        <w:widowControl/>
        <w:spacing w:line="240" w:lineRule="auto"/>
        <w:ind w:firstLine="709"/>
        <w:jc w:val="both"/>
      </w:pPr>
      <w:r w:rsidRPr="00526888">
        <w:rPr>
          <w:b/>
        </w:rPr>
        <w:t>РАЗРАБОТЧИК:</w:t>
      </w:r>
      <w:r w:rsidRPr="00526888">
        <w:t xml:space="preserve"> Республиканское государственное предприятие «Казахстанский институт метрологии» </w:t>
      </w:r>
    </w:p>
    <w:p w14:paraId="04466E83" w14:textId="77777777" w:rsidR="00E52A8D" w:rsidRPr="00526888" w:rsidRDefault="00E52A8D" w:rsidP="00E52A8D">
      <w:pPr>
        <w:pStyle w:val="Style104"/>
        <w:widowControl/>
        <w:spacing w:line="240" w:lineRule="auto"/>
        <w:ind w:firstLine="709"/>
        <w:jc w:val="both"/>
      </w:pPr>
    </w:p>
    <w:p w14:paraId="1D0A3F61" w14:textId="77777777" w:rsidR="00E52A8D" w:rsidRPr="00526888" w:rsidRDefault="00E52A8D" w:rsidP="00E52A8D">
      <w:pPr>
        <w:pStyle w:val="Style104"/>
        <w:widowControl/>
        <w:spacing w:line="240" w:lineRule="auto"/>
        <w:ind w:firstLine="567"/>
        <w:jc w:val="both"/>
      </w:pPr>
    </w:p>
    <w:p w14:paraId="2D2E3106" w14:textId="77777777" w:rsidR="00E52A8D" w:rsidRPr="00526888" w:rsidRDefault="00E52A8D" w:rsidP="00E52A8D">
      <w:pPr>
        <w:pStyle w:val="21"/>
        <w:ind w:right="-2"/>
        <w:rPr>
          <w:sz w:val="24"/>
          <w:szCs w:val="24"/>
          <w:lang w:val="kk-KZ"/>
        </w:rPr>
      </w:pPr>
      <w:r w:rsidRPr="00526888">
        <w:rPr>
          <w:sz w:val="24"/>
          <w:szCs w:val="24"/>
          <w:lang w:val="kk-KZ"/>
        </w:rPr>
        <w:t xml:space="preserve">Заместитель </w:t>
      </w:r>
      <w:r w:rsidRPr="00526888">
        <w:rPr>
          <w:sz w:val="24"/>
          <w:szCs w:val="24"/>
        </w:rPr>
        <w:t xml:space="preserve">генерального директора </w:t>
      </w:r>
    </w:p>
    <w:p w14:paraId="601B8347" w14:textId="55571BBF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РГП «</w:t>
      </w:r>
      <w:proofErr w:type="spellStart"/>
      <w:r w:rsidRPr="00526888">
        <w:rPr>
          <w:sz w:val="24"/>
          <w:szCs w:val="24"/>
        </w:rPr>
        <w:t>КазИнМетр</w:t>
      </w:r>
      <w:proofErr w:type="spellEnd"/>
      <w:r w:rsidRPr="00526888">
        <w:rPr>
          <w:sz w:val="24"/>
          <w:szCs w:val="24"/>
        </w:rPr>
        <w:t>»</w:t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  <w:lang w:val="kk-KZ"/>
        </w:rPr>
        <w:tab/>
      </w:r>
      <w:r>
        <w:rPr>
          <w:sz w:val="24"/>
          <w:szCs w:val="24"/>
        </w:rPr>
        <w:t>Д</w:t>
      </w:r>
      <w:r w:rsidRPr="00526888">
        <w:rPr>
          <w:sz w:val="24"/>
          <w:szCs w:val="24"/>
        </w:rPr>
        <w:t xml:space="preserve">. </w:t>
      </w:r>
      <w:r>
        <w:rPr>
          <w:sz w:val="24"/>
          <w:szCs w:val="24"/>
        </w:rPr>
        <w:t>Шарип</w:t>
      </w:r>
      <w:r w:rsidRPr="00526888">
        <w:rPr>
          <w:sz w:val="24"/>
          <w:szCs w:val="24"/>
        </w:rPr>
        <w:t>ов</w:t>
      </w:r>
    </w:p>
    <w:p w14:paraId="1A881B4E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</w:p>
    <w:p w14:paraId="728C3103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</w:p>
    <w:p w14:paraId="07412A58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 xml:space="preserve">Начальник управления </w:t>
      </w:r>
    </w:p>
    <w:p w14:paraId="6A0214F5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законодательной метрологии,</w:t>
      </w:r>
    </w:p>
    <w:p w14:paraId="6CEAF489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 xml:space="preserve">международного сотрудничества </w:t>
      </w:r>
    </w:p>
    <w:p w14:paraId="0CB41D70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и повышения квалификации</w:t>
      </w:r>
      <w:r w:rsidRPr="00526888">
        <w:rPr>
          <w:sz w:val="24"/>
          <w:szCs w:val="24"/>
        </w:rPr>
        <w:tab/>
      </w:r>
    </w:p>
    <w:p w14:paraId="74DA1A4A" w14:textId="52D70331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РГП «</w:t>
      </w:r>
      <w:proofErr w:type="spellStart"/>
      <w:r w:rsidRPr="00526888">
        <w:rPr>
          <w:sz w:val="24"/>
          <w:szCs w:val="24"/>
        </w:rPr>
        <w:t>КазИнМетр</w:t>
      </w:r>
      <w:proofErr w:type="spellEnd"/>
      <w:r w:rsidRPr="00526888">
        <w:rPr>
          <w:sz w:val="24"/>
          <w:szCs w:val="24"/>
        </w:rPr>
        <w:t>»</w:t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>
        <w:rPr>
          <w:sz w:val="24"/>
          <w:szCs w:val="24"/>
        </w:rPr>
        <w:t>А</w:t>
      </w:r>
      <w:r w:rsidRPr="00526888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Е</w:t>
      </w:r>
      <w:r w:rsidR="00D9140D">
        <w:rPr>
          <w:sz w:val="24"/>
          <w:szCs w:val="24"/>
        </w:rPr>
        <w:t>с</w:t>
      </w:r>
      <w:r>
        <w:rPr>
          <w:sz w:val="24"/>
          <w:szCs w:val="24"/>
        </w:rPr>
        <w:t>енкулов</w:t>
      </w:r>
      <w:proofErr w:type="spellEnd"/>
    </w:p>
    <w:p w14:paraId="6E2F8975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</w:p>
    <w:p w14:paraId="30B94205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</w:p>
    <w:p w14:paraId="4E267EAD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</w:p>
    <w:p w14:paraId="35D689EA" w14:textId="2CA8627C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 xml:space="preserve">Эксперт </w:t>
      </w:r>
    </w:p>
    <w:p w14:paraId="0275B266" w14:textId="77777777" w:rsidR="00E52A8D" w:rsidRPr="00526888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Южно-Казахстанского филиала</w:t>
      </w:r>
    </w:p>
    <w:p w14:paraId="7849A51B" w14:textId="1CDE75D1" w:rsidR="00E52A8D" w:rsidRPr="00810850" w:rsidRDefault="00E52A8D" w:rsidP="00E52A8D">
      <w:pPr>
        <w:pStyle w:val="21"/>
        <w:ind w:right="-2"/>
        <w:rPr>
          <w:sz w:val="24"/>
          <w:szCs w:val="24"/>
        </w:rPr>
      </w:pPr>
      <w:r w:rsidRPr="00526888">
        <w:rPr>
          <w:sz w:val="24"/>
          <w:szCs w:val="24"/>
        </w:rPr>
        <w:t>РГП «</w:t>
      </w:r>
      <w:proofErr w:type="spellStart"/>
      <w:r w:rsidRPr="00526888">
        <w:rPr>
          <w:sz w:val="24"/>
          <w:szCs w:val="24"/>
        </w:rPr>
        <w:t>КазИнМетр</w:t>
      </w:r>
      <w:proofErr w:type="spellEnd"/>
      <w:r w:rsidRPr="00526888">
        <w:rPr>
          <w:sz w:val="24"/>
          <w:szCs w:val="24"/>
        </w:rPr>
        <w:t>»</w:t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 w:rsidRPr="00526888">
        <w:rPr>
          <w:sz w:val="24"/>
          <w:szCs w:val="24"/>
        </w:rPr>
        <w:tab/>
      </w:r>
      <w:r>
        <w:rPr>
          <w:sz w:val="24"/>
          <w:szCs w:val="24"/>
        </w:rPr>
        <w:t xml:space="preserve"> Ж</w:t>
      </w:r>
      <w:r w:rsidRPr="00526888">
        <w:rPr>
          <w:sz w:val="24"/>
          <w:szCs w:val="24"/>
        </w:rPr>
        <w:t xml:space="preserve">. </w:t>
      </w:r>
      <w:proofErr w:type="spellStart"/>
      <w:r w:rsidR="002E60CD">
        <w:rPr>
          <w:sz w:val="24"/>
          <w:szCs w:val="24"/>
        </w:rPr>
        <w:t>Каирк</w:t>
      </w:r>
      <w:r>
        <w:rPr>
          <w:sz w:val="24"/>
          <w:szCs w:val="24"/>
        </w:rPr>
        <w:t>анова</w:t>
      </w:r>
      <w:proofErr w:type="spellEnd"/>
      <w:r>
        <w:rPr>
          <w:sz w:val="24"/>
          <w:szCs w:val="24"/>
        </w:rPr>
        <w:t xml:space="preserve"> </w:t>
      </w:r>
    </w:p>
    <w:p w14:paraId="3C4FE38A" w14:textId="77777777" w:rsidR="00E52A8D" w:rsidRPr="00810850" w:rsidRDefault="00E52A8D" w:rsidP="00E52A8D">
      <w:pPr>
        <w:pStyle w:val="Style104"/>
        <w:widowControl/>
        <w:spacing w:line="240" w:lineRule="auto"/>
        <w:jc w:val="both"/>
      </w:pPr>
    </w:p>
    <w:p w14:paraId="2CAE8D5D" w14:textId="77777777" w:rsidR="0019056A" w:rsidRPr="00E52A8D" w:rsidRDefault="0019056A" w:rsidP="008C3624">
      <w:pPr>
        <w:jc w:val="both"/>
      </w:pPr>
    </w:p>
    <w:p w14:paraId="3F9B879F" w14:textId="77777777" w:rsidR="00163E4B" w:rsidRDefault="00163E4B" w:rsidP="008C3624">
      <w:pPr>
        <w:jc w:val="both"/>
        <w:rPr>
          <w:lang w:val="kk-KZ"/>
        </w:rPr>
      </w:pPr>
    </w:p>
    <w:p w14:paraId="4CAEB767" w14:textId="77777777" w:rsidR="00163E4B" w:rsidRDefault="00163E4B" w:rsidP="008C3624">
      <w:pPr>
        <w:jc w:val="both"/>
        <w:rPr>
          <w:lang w:val="kk-KZ"/>
        </w:rPr>
      </w:pPr>
    </w:p>
    <w:p w14:paraId="65BEBFAF" w14:textId="77777777" w:rsidR="00163E4B" w:rsidRDefault="00163E4B" w:rsidP="008C3624">
      <w:pPr>
        <w:jc w:val="both"/>
        <w:rPr>
          <w:lang w:val="kk-KZ"/>
        </w:rPr>
      </w:pPr>
    </w:p>
    <w:p w14:paraId="61CC9189" w14:textId="77777777" w:rsidR="00163E4B" w:rsidRDefault="00163E4B" w:rsidP="008C3624">
      <w:pPr>
        <w:jc w:val="both"/>
        <w:rPr>
          <w:lang w:val="kk-KZ"/>
        </w:rPr>
      </w:pPr>
    </w:p>
    <w:p w14:paraId="7FF8235C" w14:textId="77777777" w:rsidR="00163E4B" w:rsidRDefault="00163E4B" w:rsidP="008C3624">
      <w:pPr>
        <w:jc w:val="both"/>
        <w:rPr>
          <w:lang w:val="kk-KZ"/>
        </w:rPr>
      </w:pPr>
    </w:p>
    <w:p w14:paraId="6D718485" w14:textId="77777777" w:rsidR="00163E4B" w:rsidRDefault="00163E4B" w:rsidP="008C3624">
      <w:pPr>
        <w:jc w:val="both"/>
        <w:rPr>
          <w:lang w:val="kk-KZ"/>
        </w:rPr>
      </w:pPr>
    </w:p>
    <w:p w14:paraId="36F5C526" w14:textId="77777777" w:rsidR="00163E4B" w:rsidRDefault="00163E4B" w:rsidP="008C3624">
      <w:pPr>
        <w:jc w:val="both"/>
        <w:rPr>
          <w:lang w:val="kk-KZ"/>
        </w:rPr>
      </w:pPr>
    </w:p>
    <w:p w14:paraId="0D990CC3" w14:textId="77777777" w:rsidR="00163E4B" w:rsidRDefault="00163E4B" w:rsidP="008C3624">
      <w:pPr>
        <w:jc w:val="both"/>
        <w:rPr>
          <w:lang w:val="kk-KZ"/>
        </w:rPr>
      </w:pPr>
    </w:p>
    <w:p w14:paraId="438B5308" w14:textId="77777777" w:rsidR="00163E4B" w:rsidRDefault="00163E4B" w:rsidP="008C3624">
      <w:pPr>
        <w:jc w:val="both"/>
        <w:rPr>
          <w:lang w:val="kk-KZ"/>
        </w:rPr>
      </w:pPr>
    </w:p>
    <w:p w14:paraId="52FD2A9A" w14:textId="77777777" w:rsidR="00163E4B" w:rsidRDefault="00163E4B" w:rsidP="008C3624">
      <w:pPr>
        <w:jc w:val="both"/>
        <w:rPr>
          <w:lang w:val="kk-KZ"/>
        </w:rPr>
      </w:pPr>
    </w:p>
    <w:p w14:paraId="555847D6" w14:textId="77777777" w:rsidR="00163E4B" w:rsidRDefault="00163E4B" w:rsidP="008C3624">
      <w:pPr>
        <w:jc w:val="both"/>
        <w:rPr>
          <w:lang w:val="kk-KZ"/>
        </w:rPr>
      </w:pPr>
    </w:p>
    <w:p w14:paraId="36C8BA2E" w14:textId="77777777" w:rsidR="00163E4B" w:rsidRDefault="00163E4B" w:rsidP="008C3624">
      <w:pPr>
        <w:jc w:val="both"/>
        <w:rPr>
          <w:lang w:val="kk-KZ"/>
        </w:rPr>
      </w:pPr>
    </w:p>
    <w:p w14:paraId="4D9B3D98" w14:textId="77777777" w:rsidR="00163E4B" w:rsidRDefault="00163E4B" w:rsidP="008C3624">
      <w:pPr>
        <w:jc w:val="both"/>
        <w:rPr>
          <w:lang w:val="kk-KZ"/>
        </w:rPr>
      </w:pPr>
    </w:p>
    <w:p w14:paraId="5796C39D" w14:textId="77777777" w:rsidR="00163E4B" w:rsidRDefault="00163E4B" w:rsidP="008C3624">
      <w:pPr>
        <w:jc w:val="both"/>
        <w:rPr>
          <w:lang w:val="kk-KZ"/>
        </w:rPr>
      </w:pPr>
    </w:p>
    <w:sectPr w:rsidR="00163E4B" w:rsidSect="009659A1">
      <w:footerReference w:type="even" r:id="rId15"/>
      <w:headerReference w:type="first" r:id="rId16"/>
      <w:footerReference w:type="first" r:id="rId17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CCD7B" w14:textId="77777777" w:rsidR="000F0C25" w:rsidRDefault="000F0C25">
      <w:r>
        <w:separator/>
      </w:r>
    </w:p>
  </w:endnote>
  <w:endnote w:type="continuationSeparator" w:id="0">
    <w:p w14:paraId="4192D4AE" w14:textId="77777777" w:rsidR="000F0C25" w:rsidRDefault="000F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22872" w14:textId="77777777" w:rsidR="00116675" w:rsidRDefault="00116675" w:rsidP="00B85DE2">
    <w:pPr>
      <w:pStyle w:val="ac"/>
    </w:pPr>
    <w:r>
      <w:fldChar w:fldCharType="begin"/>
    </w:r>
    <w:r>
      <w:instrText xml:space="preserve"> PAGE   \* MERGEFORMAT </w:instrText>
    </w:r>
    <w:r>
      <w:fldChar w:fldCharType="separate"/>
    </w:r>
    <w:r w:rsidR="0006793C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BA87B" w14:textId="77777777" w:rsidR="00116675" w:rsidRDefault="00116675" w:rsidP="001814A5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D9140D">
      <w:rPr>
        <w:noProof/>
      </w:rPr>
      <w:t>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1810" w14:textId="77777777" w:rsidR="00116675" w:rsidRDefault="00116675" w:rsidP="00EE1B23">
    <w:pPr>
      <w:pStyle w:val="ac"/>
    </w:pPr>
    <w:r>
      <w:fldChar w:fldCharType="begin"/>
    </w:r>
    <w:r>
      <w:instrText xml:space="preserve"> PAGE   \* MERGEFORMAT </w:instrText>
    </w:r>
    <w:r>
      <w:fldChar w:fldCharType="separate"/>
    </w:r>
    <w:r w:rsidR="00D9140D">
      <w:rPr>
        <w:noProof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3C285" w14:textId="59EE409E" w:rsidR="00116675" w:rsidRDefault="00DC299E" w:rsidP="00E70671">
    <w:pPr>
      <w:pStyle w:val="ac"/>
      <w:pBdr>
        <w:top w:val="single" w:sz="4" w:space="1" w:color="auto"/>
      </w:pBdr>
      <w:jc w:val="right"/>
    </w:pPr>
    <w:r w:rsidRPr="00DC299E">
      <w:rPr>
        <w:bCs/>
        <w:i/>
        <w:iCs/>
        <w:lang w:val="kk-KZ"/>
      </w:rPr>
      <w:t>Проект, 1 редакция</w:t>
    </w:r>
    <w:r>
      <w:rPr>
        <w:b/>
        <w:lang w:val="kk-KZ"/>
      </w:rPr>
      <w:t xml:space="preserve"> </w:t>
    </w:r>
    <w:r w:rsidR="00116675">
      <w:tab/>
    </w:r>
    <w:r w:rsidR="00116675">
      <w:tab/>
    </w:r>
    <w:r w:rsidR="00116675">
      <w:fldChar w:fldCharType="begin"/>
    </w:r>
    <w:r w:rsidR="00116675">
      <w:instrText>PAGE   \* MERGEFORMAT</w:instrText>
    </w:r>
    <w:r w:rsidR="00116675">
      <w:fldChar w:fldCharType="separate"/>
    </w:r>
    <w:r w:rsidR="0006793C">
      <w:rPr>
        <w:noProof/>
      </w:rPr>
      <w:t>1</w:t>
    </w:r>
    <w:r w:rsidR="0011667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60DF" w14:textId="77777777" w:rsidR="000F0C25" w:rsidRDefault="000F0C25">
      <w:r>
        <w:separator/>
      </w:r>
    </w:p>
  </w:footnote>
  <w:footnote w:type="continuationSeparator" w:id="0">
    <w:p w14:paraId="2D8E07F6" w14:textId="77777777" w:rsidR="000F0C25" w:rsidRDefault="000F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84515" w14:textId="74549139" w:rsidR="00116675" w:rsidRDefault="00116675" w:rsidP="00FC6ACA">
    <w:pPr>
      <w:pStyle w:val="1"/>
      <w:spacing w:before="0" w:after="0"/>
      <w:rPr>
        <w:rFonts w:ascii="Times New Roman" w:hAnsi="Times New Roman" w:cs="Times New Roman"/>
        <w:sz w:val="24"/>
        <w:szCs w:val="24"/>
      </w:rPr>
    </w:pPr>
    <w:r w:rsidRPr="00FC6ACA">
      <w:rPr>
        <w:rFonts w:ascii="Times New Roman" w:hAnsi="Times New Roman" w:cs="Times New Roman"/>
        <w:sz w:val="24"/>
        <w:szCs w:val="24"/>
      </w:rPr>
      <w:t>СТ РК</w:t>
    </w:r>
  </w:p>
  <w:p w14:paraId="6B543F40" w14:textId="4309E10C" w:rsidR="00DC299E" w:rsidRPr="00DC299E" w:rsidRDefault="00DC299E" w:rsidP="00DC299E">
    <w:pPr>
      <w:pStyle w:val="a3"/>
      <w:rPr>
        <w:i/>
        <w:iCs/>
        <w:szCs w:val="24"/>
        <w:lang w:val="kk-KZ"/>
      </w:rPr>
    </w:pPr>
    <w:r>
      <w:rPr>
        <w:i/>
        <w:iCs/>
        <w:szCs w:val="24"/>
      </w:rPr>
      <w:t>(Проект, редакция 1)</w:t>
    </w:r>
  </w:p>
  <w:p w14:paraId="3D92EEED" w14:textId="77777777" w:rsidR="00116675" w:rsidRPr="001354AD" w:rsidRDefault="00116675" w:rsidP="001354AD">
    <w:pPr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DEEA" w14:textId="77777777" w:rsidR="00E50D26" w:rsidRDefault="00116675" w:rsidP="00D907FF">
    <w:pPr>
      <w:pStyle w:val="1"/>
      <w:spacing w:before="0" w:after="0"/>
      <w:jc w:val="right"/>
      <w:rPr>
        <w:rFonts w:ascii="Times New Roman" w:hAnsi="Times New Roman" w:cs="Times New Roman"/>
        <w:sz w:val="24"/>
        <w:szCs w:val="24"/>
      </w:rPr>
    </w:pPr>
    <w:r w:rsidRPr="0071336F">
      <w:rPr>
        <w:rFonts w:ascii="Times New Roman" w:hAnsi="Times New Roman" w:cs="Times New Roman"/>
        <w:sz w:val="24"/>
        <w:szCs w:val="24"/>
      </w:rPr>
      <w:t>СТ РК</w:t>
    </w:r>
  </w:p>
  <w:p w14:paraId="01B46791" w14:textId="77777777" w:rsidR="00E50D26" w:rsidRPr="00DC299E" w:rsidRDefault="00E50D26" w:rsidP="00E50D26">
    <w:pPr>
      <w:pStyle w:val="a3"/>
      <w:jc w:val="right"/>
      <w:rPr>
        <w:i/>
        <w:iCs/>
        <w:szCs w:val="24"/>
        <w:lang w:val="kk-KZ"/>
      </w:rPr>
    </w:pPr>
    <w:r>
      <w:rPr>
        <w:i/>
        <w:iCs/>
        <w:szCs w:val="24"/>
      </w:rPr>
      <w:t>(Проект, редакция 1)</w:t>
    </w:r>
  </w:p>
  <w:p w14:paraId="4625F854" w14:textId="69734592" w:rsidR="00116675" w:rsidRPr="0071336F" w:rsidRDefault="00116675" w:rsidP="00D907FF">
    <w:pPr>
      <w:pStyle w:val="1"/>
      <w:spacing w:before="0" w:after="0"/>
      <w:jc w:val="right"/>
      <w:rPr>
        <w:rFonts w:ascii="Times New Roman" w:hAnsi="Times New Roman" w:cs="Times New Roman"/>
        <w:sz w:val="24"/>
        <w:szCs w:val="24"/>
      </w:rPr>
    </w:pPr>
    <w:r w:rsidRPr="0071336F">
      <w:rPr>
        <w:rFonts w:ascii="Times New Roman" w:hAnsi="Times New Roman" w:cs="Times New Roman"/>
        <w:sz w:val="24"/>
        <w:szCs w:val="24"/>
      </w:rPr>
      <w:t xml:space="preserve"> </w:t>
    </w:r>
  </w:p>
  <w:p w14:paraId="3CA26895" w14:textId="77777777" w:rsidR="00116675" w:rsidRPr="001354AD" w:rsidRDefault="00116675" w:rsidP="00D907FF">
    <w:pPr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A6319" w14:textId="77777777" w:rsidR="00116675" w:rsidRPr="00B85DE2" w:rsidRDefault="00116675" w:rsidP="009E1A19">
    <w:pPr>
      <w:pStyle w:val="a3"/>
      <w:jc w:val="right"/>
      <w:rPr>
        <w:noProof/>
      </w:rPr>
    </w:pPr>
    <w:r w:rsidRPr="00B85DE2">
      <w:rPr>
        <w:noProof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57B6D" w14:textId="7DD39830" w:rsidR="00116675" w:rsidRDefault="00116675" w:rsidP="006E3781">
    <w:pPr>
      <w:pStyle w:val="1"/>
      <w:spacing w:before="0" w:after="0"/>
      <w:ind w:right="-1"/>
      <w:jc w:val="right"/>
      <w:rPr>
        <w:rFonts w:ascii="Times New Roman" w:hAnsi="Times New Roman" w:cs="Times New Roman"/>
        <w:sz w:val="24"/>
        <w:szCs w:val="24"/>
      </w:rPr>
    </w:pPr>
    <w:r w:rsidRPr="00DD545B">
      <w:rPr>
        <w:rFonts w:ascii="Times New Roman" w:hAnsi="Times New Roman" w:cs="Times New Roman"/>
        <w:sz w:val="24"/>
        <w:szCs w:val="24"/>
      </w:rPr>
      <w:t>СТ РК</w:t>
    </w:r>
  </w:p>
  <w:p w14:paraId="585B4A15" w14:textId="77777777" w:rsidR="00DC299E" w:rsidRDefault="00DC299E" w:rsidP="00DC299E">
    <w:pPr>
      <w:pStyle w:val="a3"/>
      <w:jc w:val="right"/>
      <w:rPr>
        <w:i/>
        <w:iCs/>
        <w:szCs w:val="24"/>
        <w:lang w:val="kk-KZ"/>
      </w:rPr>
    </w:pPr>
    <w:r>
      <w:rPr>
        <w:i/>
        <w:iCs/>
        <w:szCs w:val="24"/>
      </w:rPr>
      <w:t>(Проект, редакция 1)</w:t>
    </w:r>
  </w:p>
  <w:p w14:paraId="39825748" w14:textId="77777777" w:rsidR="00DC299E" w:rsidRPr="00DC299E" w:rsidRDefault="00DC299E" w:rsidP="00DC299E"/>
  <w:p w14:paraId="4368A49A" w14:textId="77777777" w:rsidR="00116675" w:rsidRPr="001354AD" w:rsidRDefault="00116675" w:rsidP="006E3781">
    <w:pPr>
      <w:jc w:val="right"/>
      <w:rPr>
        <w:rStyle w:val="ae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2" w15:restartNumberingAfterBreak="0">
    <w:nsid w:val="0000000A"/>
    <w:multiLevelType w:val="multilevel"/>
    <w:tmpl w:val="420E8316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kk-KZ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en-U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n-U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lang w:val="en-U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val="en-U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n-U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lang w:val="en-U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lang w:val="en-US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lang w:val="ru-RU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A0B26A34"/>
    <w:name w:val="WW8Num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mbol" w:hint="default"/>
        <w:b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eastAsia="Calibri" w:hAnsi="Symbol" w:cs="Times New Roman"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mbol"/>
        <w:sz w:val="28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Symbol"/>
        <w:sz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6"/>
    <w:multiLevelType w:val="multilevel"/>
    <w:tmpl w:val="00000016"/>
    <w:name w:val="WW8Num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lang w:val="ru-RU"/>
      </w:rPr>
    </w:lvl>
  </w:abstractNum>
  <w:abstractNum w:abstractNumId="16" w15:restartNumberingAfterBreak="0">
    <w:nsid w:val="00000018"/>
    <w:multiLevelType w:val="multilevel"/>
    <w:tmpl w:val="00000018"/>
    <w:name w:val="WW8Num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11"/>
        </w:tabs>
        <w:ind w:left="1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451"/>
        </w:tabs>
        <w:ind w:left="1451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1811"/>
        </w:tabs>
        <w:ind w:left="1811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171"/>
        </w:tabs>
        <w:ind w:left="2171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2531"/>
        </w:tabs>
        <w:ind w:left="2531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2891"/>
        </w:tabs>
        <w:ind w:left="2891" w:hanging="360"/>
      </w:pPr>
      <w:rPr>
        <w:b/>
        <w:bCs/>
      </w:rPr>
    </w:lvl>
  </w:abstractNum>
  <w:abstractNum w:abstractNumId="18" w15:restartNumberingAfterBreak="0">
    <w:nsid w:val="0000001A"/>
    <w:multiLevelType w:val="multilevel"/>
    <w:tmpl w:val="7C5C62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 w15:restartNumberingAfterBreak="0">
    <w:nsid w:val="019D089A"/>
    <w:multiLevelType w:val="multilevel"/>
    <w:tmpl w:val="555053B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26" w15:restartNumberingAfterBreak="0">
    <w:nsid w:val="24895E14"/>
    <w:multiLevelType w:val="multilevel"/>
    <w:tmpl w:val="ED52E8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20F3432"/>
    <w:multiLevelType w:val="hybridMultilevel"/>
    <w:tmpl w:val="D6CE47CA"/>
    <w:lvl w:ilvl="0" w:tplc="1596665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310D5E"/>
    <w:multiLevelType w:val="multilevel"/>
    <w:tmpl w:val="EDFEEC7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0" w15:restartNumberingAfterBreak="0">
    <w:nsid w:val="35F65726"/>
    <w:multiLevelType w:val="multilevel"/>
    <w:tmpl w:val="113EF7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41F3416B"/>
    <w:multiLevelType w:val="hybridMultilevel"/>
    <w:tmpl w:val="B18CB7E6"/>
    <w:lvl w:ilvl="0" w:tplc="217CDDD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5F310F"/>
    <w:multiLevelType w:val="multilevel"/>
    <w:tmpl w:val="7190FF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57DC5ADC"/>
    <w:multiLevelType w:val="multilevel"/>
    <w:tmpl w:val="ECE22E2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533501"/>
    <w:multiLevelType w:val="multilevel"/>
    <w:tmpl w:val="406E0B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6E685D12"/>
    <w:multiLevelType w:val="multilevel"/>
    <w:tmpl w:val="91145028"/>
    <w:lvl w:ilvl="0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BB039E"/>
    <w:multiLevelType w:val="multilevel"/>
    <w:tmpl w:val="EE88982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1" w15:restartNumberingAfterBreak="0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F3A261A"/>
    <w:multiLevelType w:val="multilevel"/>
    <w:tmpl w:val="CC183AEC"/>
    <w:lvl w:ilvl="0">
      <w:start w:val="1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58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34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num w:numId="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2"/>
  </w:num>
  <w:num w:numId="4">
    <w:abstractNumId w:val="22"/>
  </w:num>
  <w:num w:numId="5">
    <w:abstractNumId w:val="21"/>
  </w:num>
  <w:num w:numId="6">
    <w:abstractNumId w:val="41"/>
  </w:num>
  <w:num w:numId="7">
    <w:abstractNumId w:val="23"/>
  </w:num>
  <w:num w:numId="8">
    <w:abstractNumId w:val="31"/>
  </w:num>
  <w:num w:numId="9">
    <w:abstractNumId w:val="29"/>
  </w:num>
  <w:num w:numId="10">
    <w:abstractNumId w:val="34"/>
  </w:num>
  <w:num w:numId="11">
    <w:abstractNumId w:val="36"/>
  </w:num>
  <w:num w:numId="12">
    <w:abstractNumId w:val="24"/>
  </w:num>
  <w:num w:numId="13">
    <w:abstractNumId w:val="39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11"/>
  </w:num>
  <w:num w:numId="25">
    <w:abstractNumId w:val="12"/>
  </w:num>
  <w:num w:numId="26">
    <w:abstractNumId w:val="13"/>
  </w:num>
  <w:num w:numId="27">
    <w:abstractNumId w:val="14"/>
  </w:num>
  <w:num w:numId="28">
    <w:abstractNumId w:val="15"/>
  </w:num>
  <w:num w:numId="29">
    <w:abstractNumId w:val="16"/>
  </w:num>
  <w:num w:numId="30">
    <w:abstractNumId w:val="17"/>
  </w:num>
  <w:num w:numId="31">
    <w:abstractNumId w:val="18"/>
  </w:num>
  <w:num w:numId="32">
    <w:abstractNumId w:val="19"/>
  </w:num>
  <w:num w:numId="33">
    <w:abstractNumId w:val="33"/>
  </w:num>
  <w:num w:numId="34">
    <w:abstractNumId w:val="32"/>
  </w:num>
  <w:num w:numId="35">
    <w:abstractNumId w:val="30"/>
  </w:num>
  <w:num w:numId="36">
    <w:abstractNumId w:val="38"/>
  </w:num>
  <w:num w:numId="37">
    <w:abstractNumId w:val="35"/>
  </w:num>
  <w:num w:numId="38">
    <w:abstractNumId w:val="26"/>
  </w:num>
  <w:num w:numId="39">
    <w:abstractNumId w:val="20"/>
  </w:num>
  <w:num w:numId="40">
    <w:abstractNumId w:val="28"/>
  </w:num>
  <w:num w:numId="41">
    <w:abstractNumId w:val="43"/>
  </w:num>
  <w:num w:numId="42">
    <w:abstractNumId w:val="37"/>
  </w:num>
  <w:num w:numId="43">
    <w:abstractNumId w:val="27"/>
  </w:num>
  <w:num w:numId="44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7B8"/>
    <w:rsid w:val="0000041B"/>
    <w:rsid w:val="000004BD"/>
    <w:rsid w:val="000018CF"/>
    <w:rsid w:val="00001AE2"/>
    <w:rsid w:val="000049CE"/>
    <w:rsid w:val="00004DC6"/>
    <w:rsid w:val="00004F1A"/>
    <w:rsid w:val="000061CB"/>
    <w:rsid w:val="000062B6"/>
    <w:rsid w:val="00006786"/>
    <w:rsid w:val="00006E79"/>
    <w:rsid w:val="000075D6"/>
    <w:rsid w:val="00007CF5"/>
    <w:rsid w:val="000104E0"/>
    <w:rsid w:val="00010996"/>
    <w:rsid w:val="00013172"/>
    <w:rsid w:val="00013A5C"/>
    <w:rsid w:val="00014D57"/>
    <w:rsid w:val="00016052"/>
    <w:rsid w:val="00016622"/>
    <w:rsid w:val="0001746E"/>
    <w:rsid w:val="00017B83"/>
    <w:rsid w:val="00021105"/>
    <w:rsid w:val="000216D5"/>
    <w:rsid w:val="000224F7"/>
    <w:rsid w:val="00022586"/>
    <w:rsid w:val="00022E49"/>
    <w:rsid w:val="00025FC0"/>
    <w:rsid w:val="00027007"/>
    <w:rsid w:val="000305AB"/>
    <w:rsid w:val="00032AC0"/>
    <w:rsid w:val="00032CAE"/>
    <w:rsid w:val="00032F38"/>
    <w:rsid w:val="00035A7F"/>
    <w:rsid w:val="0003615E"/>
    <w:rsid w:val="00036915"/>
    <w:rsid w:val="00036978"/>
    <w:rsid w:val="00037078"/>
    <w:rsid w:val="00042B8D"/>
    <w:rsid w:val="00042C05"/>
    <w:rsid w:val="000438DC"/>
    <w:rsid w:val="00043EA5"/>
    <w:rsid w:val="00045457"/>
    <w:rsid w:val="00047C92"/>
    <w:rsid w:val="000513E5"/>
    <w:rsid w:val="00051D3D"/>
    <w:rsid w:val="00052511"/>
    <w:rsid w:val="0005396E"/>
    <w:rsid w:val="00054B9D"/>
    <w:rsid w:val="00055272"/>
    <w:rsid w:val="00055294"/>
    <w:rsid w:val="0005603B"/>
    <w:rsid w:val="00056165"/>
    <w:rsid w:val="0005726E"/>
    <w:rsid w:val="0005753A"/>
    <w:rsid w:val="000600D6"/>
    <w:rsid w:val="00060DD9"/>
    <w:rsid w:val="00060FD7"/>
    <w:rsid w:val="000615C3"/>
    <w:rsid w:val="00061C74"/>
    <w:rsid w:val="0006350D"/>
    <w:rsid w:val="00064CE5"/>
    <w:rsid w:val="00065637"/>
    <w:rsid w:val="00066F77"/>
    <w:rsid w:val="000677ED"/>
    <w:rsid w:val="0006793C"/>
    <w:rsid w:val="000704B7"/>
    <w:rsid w:val="00071863"/>
    <w:rsid w:val="00071F56"/>
    <w:rsid w:val="00072284"/>
    <w:rsid w:val="00072BD1"/>
    <w:rsid w:val="00073B25"/>
    <w:rsid w:val="0007450C"/>
    <w:rsid w:val="0007456F"/>
    <w:rsid w:val="00074643"/>
    <w:rsid w:val="000752BC"/>
    <w:rsid w:val="00075323"/>
    <w:rsid w:val="00075EF1"/>
    <w:rsid w:val="00076060"/>
    <w:rsid w:val="00076602"/>
    <w:rsid w:val="00077828"/>
    <w:rsid w:val="00077CDB"/>
    <w:rsid w:val="00077F9A"/>
    <w:rsid w:val="000801C0"/>
    <w:rsid w:val="0008043E"/>
    <w:rsid w:val="000807D4"/>
    <w:rsid w:val="00080D08"/>
    <w:rsid w:val="00080F04"/>
    <w:rsid w:val="0008146E"/>
    <w:rsid w:val="0008174D"/>
    <w:rsid w:val="00081D28"/>
    <w:rsid w:val="000821A5"/>
    <w:rsid w:val="00082E01"/>
    <w:rsid w:val="00082E54"/>
    <w:rsid w:val="00083649"/>
    <w:rsid w:val="00083ABE"/>
    <w:rsid w:val="00084134"/>
    <w:rsid w:val="000841FD"/>
    <w:rsid w:val="00084AD4"/>
    <w:rsid w:val="000852F2"/>
    <w:rsid w:val="0008609A"/>
    <w:rsid w:val="00086BB2"/>
    <w:rsid w:val="000874CF"/>
    <w:rsid w:val="0009013A"/>
    <w:rsid w:val="00090B36"/>
    <w:rsid w:val="0009193C"/>
    <w:rsid w:val="00091D2A"/>
    <w:rsid w:val="00092253"/>
    <w:rsid w:val="00095DDB"/>
    <w:rsid w:val="00096821"/>
    <w:rsid w:val="000A10CE"/>
    <w:rsid w:val="000A2A8B"/>
    <w:rsid w:val="000A3BFE"/>
    <w:rsid w:val="000A4767"/>
    <w:rsid w:val="000A5BA1"/>
    <w:rsid w:val="000A6279"/>
    <w:rsid w:val="000A762A"/>
    <w:rsid w:val="000A78D2"/>
    <w:rsid w:val="000A7DAC"/>
    <w:rsid w:val="000B0673"/>
    <w:rsid w:val="000B1FA4"/>
    <w:rsid w:val="000B24A4"/>
    <w:rsid w:val="000B384E"/>
    <w:rsid w:val="000B3904"/>
    <w:rsid w:val="000B50DA"/>
    <w:rsid w:val="000B50EE"/>
    <w:rsid w:val="000B5C2E"/>
    <w:rsid w:val="000B60DE"/>
    <w:rsid w:val="000C0778"/>
    <w:rsid w:val="000C0AB7"/>
    <w:rsid w:val="000C0C6E"/>
    <w:rsid w:val="000C1A55"/>
    <w:rsid w:val="000C2C91"/>
    <w:rsid w:val="000C3204"/>
    <w:rsid w:val="000C401E"/>
    <w:rsid w:val="000C464A"/>
    <w:rsid w:val="000C4B0F"/>
    <w:rsid w:val="000C6213"/>
    <w:rsid w:val="000C656F"/>
    <w:rsid w:val="000C729E"/>
    <w:rsid w:val="000C75AB"/>
    <w:rsid w:val="000C7A20"/>
    <w:rsid w:val="000C7F21"/>
    <w:rsid w:val="000D0DB2"/>
    <w:rsid w:val="000D1495"/>
    <w:rsid w:val="000D181B"/>
    <w:rsid w:val="000D2771"/>
    <w:rsid w:val="000D2D05"/>
    <w:rsid w:val="000D3261"/>
    <w:rsid w:val="000D42B5"/>
    <w:rsid w:val="000D43FC"/>
    <w:rsid w:val="000D70CE"/>
    <w:rsid w:val="000D7A99"/>
    <w:rsid w:val="000E0BB3"/>
    <w:rsid w:val="000E0F75"/>
    <w:rsid w:val="000E15F4"/>
    <w:rsid w:val="000E1906"/>
    <w:rsid w:val="000E2A9D"/>
    <w:rsid w:val="000E5C88"/>
    <w:rsid w:val="000E6FD6"/>
    <w:rsid w:val="000E731B"/>
    <w:rsid w:val="000E7BC3"/>
    <w:rsid w:val="000F0C25"/>
    <w:rsid w:val="000F1149"/>
    <w:rsid w:val="000F16B1"/>
    <w:rsid w:val="000F1D95"/>
    <w:rsid w:val="000F2476"/>
    <w:rsid w:val="000F28A1"/>
    <w:rsid w:val="000F3C22"/>
    <w:rsid w:val="000F442A"/>
    <w:rsid w:val="000F4FE1"/>
    <w:rsid w:val="000F58BF"/>
    <w:rsid w:val="000F65DA"/>
    <w:rsid w:val="000F6E2B"/>
    <w:rsid w:val="000F742C"/>
    <w:rsid w:val="000F7A97"/>
    <w:rsid w:val="000F7BB4"/>
    <w:rsid w:val="001014DF"/>
    <w:rsid w:val="001022D4"/>
    <w:rsid w:val="00104E84"/>
    <w:rsid w:val="00105009"/>
    <w:rsid w:val="001055AF"/>
    <w:rsid w:val="00106F7F"/>
    <w:rsid w:val="0011007F"/>
    <w:rsid w:val="00111352"/>
    <w:rsid w:val="00111727"/>
    <w:rsid w:val="00112538"/>
    <w:rsid w:val="00115481"/>
    <w:rsid w:val="00115858"/>
    <w:rsid w:val="00115EE2"/>
    <w:rsid w:val="00116095"/>
    <w:rsid w:val="001162DB"/>
    <w:rsid w:val="001162F3"/>
    <w:rsid w:val="00116675"/>
    <w:rsid w:val="00116960"/>
    <w:rsid w:val="00117BF7"/>
    <w:rsid w:val="00117E62"/>
    <w:rsid w:val="00120579"/>
    <w:rsid w:val="0012057B"/>
    <w:rsid w:val="00121558"/>
    <w:rsid w:val="001219A7"/>
    <w:rsid w:val="00121FC7"/>
    <w:rsid w:val="00122331"/>
    <w:rsid w:val="0012233D"/>
    <w:rsid w:val="00123255"/>
    <w:rsid w:val="00123B36"/>
    <w:rsid w:val="001240FE"/>
    <w:rsid w:val="00125A86"/>
    <w:rsid w:val="001266FD"/>
    <w:rsid w:val="00126EE2"/>
    <w:rsid w:val="00127A94"/>
    <w:rsid w:val="00127CBD"/>
    <w:rsid w:val="00127F68"/>
    <w:rsid w:val="001304F2"/>
    <w:rsid w:val="00130DCB"/>
    <w:rsid w:val="001311BF"/>
    <w:rsid w:val="00131A54"/>
    <w:rsid w:val="0013225C"/>
    <w:rsid w:val="0013250B"/>
    <w:rsid w:val="00133482"/>
    <w:rsid w:val="00133F98"/>
    <w:rsid w:val="00133FC4"/>
    <w:rsid w:val="00134C1A"/>
    <w:rsid w:val="001354AD"/>
    <w:rsid w:val="0013568C"/>
    <w:rsid w:val="001359C0"/>
    <w:rsid w:val="001368E1"/>
    <w:rsid w:val="00136AF3"/>
    <w:rsid w:val="00137E4A"/>
    <w:rsid w:val="00140D4D"/>
    <w:rsid w:val="00140EDC"/>
    <w:rsid w:val="00142202"/>
    <w:rsid w:val="0014286D"/>
    <w:rsid w:val="00142ACA"/>
    <w:rsid w:val="00142B4F"/>
    <w:rsid w:val="001431FA"/>
    <w:rsid w:val="00143892"/>
    <w:rsid w:val="001444CF"/>
    <w:rsid w:val="00144A80"/>
    <w:rsid w:val="001453DE"/>
    <w:rsid w:val="0014642D"/>
    <w:rsid w:val="00146C3B"/>
    <w:rsid w:val="00146FE8"/>
    <w:rsid w:val="00147E5F"/>
    <w:rsid w:val="001509F6"/>
    <w:rsid w:val="0015125C"/>
    <w:rsid w:val="001512F7"/>
    <w:rsid w:val="00152503"/>
    <w:rsid w:val="00152E35"/>
    <w:rsid w:val="00153386"/>
    <w:rsid w:val="0015433D"/>
    <w:rsid w:val="00155943"/>
    <w:rsid w:val="00157CD4"/>
    <w:rsid w:val="00160596"/>
    <w:rsid w:val="001609C6"/>
    <w:rsid w:val="00161164"/>
    <w:rsid w:val="00161842"/>
    <w:rsid w:val="00161BBD"/>
    <w:rsid w:val="001625C6"/>
    <w:rsid w:val="0016333D"/>
    <w:rsid w:val="00163A4E"/>
    <w:rsid w:val="00163C4E"/>
    <w:rsid w:val="00163E4B"/>
    <w:rsid w:val="00163E89"/>
    <w:rsid w:val="001653D4"/>
    <w:rsid w:val="00165FBE"/>
    <w:rsid w:val="0017129C"/>
    <w:rsid w:val="00171A4B"/>
    <w:rsid w:val="00172939"/>
    <w:rsid w:val="0017359A"/>
    <w:rsid w:val="0017393F"/>
    <w:rsid w:val="00173EE8"/>
    <w:rsid w:val="00174636"/>
    <w:rsid w:val="001750D2"/>
    <w:rsid w:val="001750F5"/>
    <w:rsid w:val="0017564C"/>
    <w:rsid w:val="00176458"/>
    <w:rsid w:val="0017654B"/>
    <w:rsid w:val="001809BF"/>
    <w:rsid w:val="001814A5"/>
    <w:rsid w:val="00182CE7"/>
    <w:rsid w:val="00184333"/>
    <w:rsid w:val="00184671"/>
    <w:rsid w:val="00185692"/>
    <w:rsid w:val="00186577"/>
    <w:rsid w:val="00187C31"/>
    <w:rsid w:val="00190475"/>
    <w:rsid w:val="0019056A"/>
    <w:rsid w:val="00190C55"/>
    <w:rsid w:val="00190E26"/>
    <w:rsid w:val="0019138F"/>
    <w:rsid w:val="00191954"/>
    <w:rsid w:val="00192F5A"/>
    <w:rsid w:val="00195027"/>
    <w:rsid w:val="00195A9F"/>
    <w:rsid w:val="00197052"/>
    <w:rsid w:val="001A0664"/>
    <w:rsid w:val="001A08DD"/>
    <w:rsid w:val="001A1069"/>
    <w:rsid w:val="001A22A2"/>
    <w:rsid w:val="001A2EB4"/>
    <w:rsid w:val="001A502A"/>
    <w:rsid w:val="001A543A"/>
    <w:rsid w:val="001A60A9"/>
    <w:rsid w:val="001A6A99"/>
    <w:rsid w:val="001A6CAD"/>
    <w:rsid w:val="001A6CBA"/>
    <w:rsid w:val="001A6DCD"/>
    <w:rsid w:val="001A751A"/>
    <w:rsid w:val="001B0234"/>
    <w:rsid w:val="001B3659"/>
    <w:rsid w:val="001B408D"/>
    <w:rsid w:val="001B4143"/>
    <w:rsid w:val="001B45E2"/>
    <w:rsid w:val="001B4F9D"/>
    <w:rsid w:val="001B5D1D"/>
    <w:rsid w:val="001B5F0B"/>
    <w:rsid w:val="001B6342"/>
    <w:rsid w:val="001B64B9"/>
    <w:rsid w:val="001B68FB"/>
    <w:rsid w:val="001B7135"/>
    <w:rsid w:val="001B7651"/>
    <w:rsid w:val="001B7795"/>
    <w:rsid w:val="001B7B9A"/>
    <w:rsid w:val="001C1244"/>
    <w:rsid w:val="001C1AC8"/>
    <w:rsid w:val="001C3456"/>
    <w:rsid w:val="001C4945"/>
    <w:rsid w:val="001C619B"/>
    <w:rsid w:val="001D012E"/>
    <w:rsid w:val="001D06D2"/>
    <w:rsid w:val="001D14B7"/>
    <w:rsid w:val="001D1C59"/>
    <w:rsid w:val="001D2395"/>
    <w:rsid w:val="001D3C21"/>
    <w:rsid w:val="001D47B8"/>
    <w:rsid w:val="001D4F3B"/>
    <w:rsid w:val="001D53B2"/>
    <w:rsid w:val="001D5555"/>
    <w:rsid w:val="001D5994"/>
    <w:rsid w:val="001D5AF8"/>
    <w:rsid w:val="001D6DCE"/>
    <w:rsid w:val="001D76E1"/>
    <w:rsid w:val="001D7B98"/>
    <w:rsid w:val="001E028C"/>
    <w:rsid w:val="001E03CF"/>
    <w:rsid w:val="001E0528"/>
    <w:rsid w:val="001E120F"/>
    <w:rsid w:val="001E20FF"/>
    <w:rsid w:val="001E28F6"/>
    <w:rsid w:val="001E3204"/>
    <w:rsid w:val="001E37BD"/>
    <w:rsid w:val="001E48E7"/>
    <w:rsid w:val="001E490F"/>
    <w:rsid w:val="001E4F5E"/>
    <w:rsid w:val="001E5D05"/>
    <w:rsid w:val="001E5E2D"/>
    <w:rsid w:val="001E65E3"/>
    <w:rsid w:val="001F0889"/>
    <w:rsid w:val="001F0BFC"/>
    <w:rsid w:val="001F1126"/>
    <w:rsid w:val="001F2195"/>
    <w:rsid w:val="001F24D7"/>
    <w:rsid w:val="001F34B9"/>
    <w:rsid w:val="001F34C1"/>
    <w:rsid w:val="001F35D4"/>
    <w:rsid w:val="001F3A9B"/>
    <w:rsid w:val="001F5507"/>
    <w:rsid w:val="001F5DC2"/>
    <w:rsid w:val="001F6317"/>
    <w:rsid w:val="001F764A"/>
    <w:rsid w:val="00200027"/>
    <w:rsid w:val="002000E7"/>
    <w:rsid w:val="00200A80"/>
    <w:rsid w:val="00200FE1"/>
    <w:rsid w:val="0020180A"/>
    <w:rsid w:val="00201F1B"/>
    <w:rsid w:val="002032A9"/>
    <w:rsid w:val="002036F0"/>
    <w:rsid w:val="00203D53"/>
    <w:rsid w:val="00204B57"/>
    <w:rsid w:val="002051FA"/>
    <w:rsid w:val="002062D8"/>
    <w:rsid w:val="002063D0"/>
    <w:rsid w:val="0021086F"/>
    <w:rsid w:val="002138CD"/>
    <w:rsid w:val="0021533C"/>
    <w:rsid w:val="002179C0"/>
    <w:rsid w:val="00220F4F"/>
    <w:rsid w:val="00220F95"/>
    <w:rsid w:val="00221CE4"/>
    <w:rsid w:val="002232F4"/>
    <w:rsid w:val="00223D3B"/>
    <w:rsid w:val="002248F5"/>
    <w:rsid w:val="00224B77"/>
    <w:rsid w:val="00224C71"/>
    <w:rsid w:val="00225802"/>
    <w:rsid w:val="002258AC"/>
    <w:rsid w:val="00227812"/>
    <w:rsid w:val="00230379"/>
    <w:rsid w:val="00231CE1"/>
    <w:rsid w:val="00232205"/>
    <w:rsid w:val="00232DF8"/>
    <w:rsid w:val="00233C23"/>
    <w:rsid w:val="002347E0"/>
    <w:rsid w:val="00236781"/>
    <w:rsid w:val="00236C37"/>
    <w:rsid w:val="00237A59"/>
    <w:rsid w:val="00237D8B"/>
    <w:rsid w:val="00241769"/>
    <w:rsid w:val="00242F0B"/>
    <w:rsid w:val="00242FC7"/>
    <w:rsid w:val="00244F8B"/>
    <w:rsid w:val="0024549D"/>
    <w:rsid w:val="00245A3D"/>
    <w:rsid w:val="00245B8D"/>
    <w:rsid w:val="00246E18"/>
    <w:rsid w:val="0024718C"/>
    <w:rsid w:val="00247631"/>
    <w:rsid w:val="00247667"/>
    <w:rsid w:val="002500D2"/>
    <w:rsid w:val="00250DF2"/>
    <w:rsid w:val="0025118D"/>
    <w:rsid w:val="00251A22"/>
    <w:rsid w:val="0025254C"/>
    <w:rsid w:val="00252E92"/>
    <w:rsid w:val="00252F83"/>
    <w:rsid w:val="00253471"/>
    <w:rsid w:val="002544B5"/>
    <w:rsid w:val="00254C65"/>
    <w:rsid w:val="002555AF"/>
    <w:rsid w:val="00255C61"/>
    <w:rsid w:val="00257502"/>
    <w:rsid w:val="00257717"/>
    <w:rsid w:val="002604EE"/>
    <w:rsid w:val="00260C08"/>
    <w:rsid w:val="0026220F"/>
    <w:rsid w:val="00263827"/>
    <w:rsid w:val="00263CC0"/>
    <w:rsid w:val="00265383"/>
    <w:rsid w:val="0026682F"/>
    <w:rsid w:val="00266840"/>
    <w:rsid w:val="002708DC"/>
    <w:rsid w:val="00271316"/>
    <w:rsid w:val="002714A8"/>
    <w:rsid w:val="00271658"/>
    <w:rsid w:val="002718BD"/>
    <w:rsid w:val="00272398"/>
    <w:rsid w:val="00273198"/>
    <w:rsid w:val="0027473B"/>
    <w:rsid w:val="002750B2"/>
    <w:rsid w:val="00275D81"/>
    <w:rsid w:val="00275E08"/>
    <w:rsid w:val="002762B6"/>
    <w:rsid w:val="0027652D"/>
    <w:rsid w:val="002769AA"/>
    <w:rsid w:val="00276AE9"/>
    <w:rsid w:val="002771CA"/>
    <w:rsid w:val="00277A90"/>
    <w:rsid w:val="0028097E"/>
    <w:rsid w:val="0028103C"/>
    <w:rsid w:val="00281541"/>
    <w:rsid w:val="002818FA"/>
    <w:rsid w:val="00281BEB"/>
    <w:rsid w:val="002829E2"/>
    <w:rsid w:val="00282BDD"/>
    <w:rsid w:val="002836C5"/>
    <w:rsid w:val="00283D0E"/>
    <w:rsid w:val="00283D94"/>
    <w:rsid w:val="00283F9F"/>
    <w:rsid w:val="00284C6C"/>
    <w:rsid w:val="00285CB3"/>
    <w:rsid w:val="00285E9A"/>
    <w:rsid w:val="0028718C"/>
    <w:rsid w:val="0028750F"/>
    <w:rsid w:val="002907EE"/>
    <w:rsid w:val="00291D9D"/>
    <w:rsid w:val="00292164"/>
    <w:rsid w:val="00292EA6"/>
    <w:rsid w:val="002931B0"/>
    <w:rsid w:val="0029341A"/>
    <w:rsid w:val="0029469B"/>
    <w:rsid w:val="00295C3B"/>
    <w:rsid w:val="00296791"/>
    <w:rsid w:val="002975D3"/>
    <w:rsid w:val="002A07CF"/>
    <w:rsid w:val="002A0B95"/>
    <w:rsid w:val="002A0CBC"/>
    <w:rsid w:val="002A11FC"/>
    <w:rsid w:val="002A1E17"/>
    <w:rsid w:val="002A29D9"/>
    <w:rsid w:val="002A2D7C"/>
    <w:rsid w:val="002A2FBD"/>
    <w:rsid w:val="002A37DE"/>
    <w:rsid w:val="002A3E5A"/>
    <w:rsid w:val="002A4320"/>
    <w:rsid w:val="002A4C2A"/>
    <w:rsid w:val="002A52A0"/>
    <w:rsid w:val="002A7267"/>
    <w:rsid w:val="002B01A7"/>
    <w:rsid w:val="002B114B"/>
    <w:rsid w:val="002B1493"/>
    <w:rsid w:val="002B19BD"/>
    <w:rsid w:val="002B2182"/>
    <w:rsid w:val="002B2EB5"/>
    <w:rsid w:val="002B3E46"/>
    <w:rsid w:val="002B3F4B"/>
    <w:rsid w:val="002B4906"/>
    <w:rsid w:val="002B4EB7"/>
    <w:rsid w:val="002B5B4E"/>
    <w:rsid w:val="002B634C"/>
    <w:rsid w:val="002B6E4C"/>
    <w:rsid w:val="002B7C42"/>
    <w:rsid w:val="002B7E97"/>
    <w:rsid w:val="002C04CF"/>
    <w:rsid w:val="002C0E64"/>
    <w:rsid w:val="002C1266"/>
    <w:rsid w:val="002C157B"/>
    <w:rsid w:val="002C1756"/>
    <w:rsid w:val="002C1B66"/>
    <w:rsid w:val="002C20A1"/>
    <w:rsid w:val="002C3617"/>
    <w:rsid w:val="002C3664"/>
    <w:rsid w:val="002C3820"/>
    <w:rsid w:val="002C3B1E"/>
    <w:rsid w:val="002C3C21"/>
    <w:rsid w:val="002C44B1"/>
    <w:rsid w:val="002C7266"/>
    <w:rsid w:val="002C7555"/>
    <w:rsid w:val="002C7FEE"/>
    <w:rsid w:val="002D0FF6"/>
    <w:rsid w:val="002D10F7"/>
    <w:rsid w:val="002D12B4"/>
    <w:rsid w:val="002D173C"/>
    <w:rsid w:val="002D22A3"/>
    <w:rsid w:val="002D2869"/>
    <w:rsid w:val="002D400C"/>
    <w:rsid w:val="002D4ABB"/>
    <w:rsid w:val="002D7A01"/>
    <w:rsid w:val="002E0C41"/>
    <w:rsid w:val="002E1633"/>
    <w:rsid w:val="002E16B6"/>
    <w:rsid w:val="002E458C"/>
    <w:rsid w:val="002E484F"/>
    <w:rsid w:val="002E4AF8"/>
    <w:rsid w:val="002E60CD"/>
    <w:rsid w:val="002E6196"/>
    <w:rsid w:val="002E7C98"/>
    <w:rsid w:val="002E7F80"/>
    <w:rsid w:val="002F0DC7"/>
    <w:rsid w:val="002F124B"/>
    <w:rsid w:val="002F289B"/>
    <w:rsid w:val="002F2992"/>
    <w:rsid w:val="002F34B7"/>
    <w:rsid w:val="002F3575"/>
    <w:rsid w:val="002F35FB"/>
    <w:rsid w:val="002F43E0"/>
    <w:rsid w:val="002F5D96"/>
    <w:rsid w:val="002F70C3"/>
    <w:rsid w:val="003019AC"/>
    <w:rsid w:val="003044E2"/>
    <w:rsid w:val="00305CC4"/>
    <w:rsid w:val="00305D6E"/>
    <w:rsid w:val="003061D8"/>
    <w:rsid w:val="00310747"/>
    <w:rsid w:val="00310FD3"/>
    <w:rsid w:val="0031166C"/>
    <w:rsid w:val="00312263"/>
    <w:rsid w:val="003126B0"/>
    <w:rsid w:val="00312E8F"/>
    <w:rsid w:val="00314C7C"/>
    <w:rsid w:val="003152A0"/>
    <w:rsid w:val="00316703"/>
    <w:rsid w:val="0031773D"/>
    <w:rsid w:val="003200CC"/>
    <w:rsid w:val="0032065F"/>
    <w:rsid w:val="00320733"/>
    <w:rsid w:val="00320E4B"/>
    <w:rsid w:val="00321019"/>
    <w:rsid w:val="003211FB"/>
    <w:rsid w:val="003218DD"/>
    <w:rsid w:val="00322642"/>
    <w:rsid w:val="00323987"/>
    <w:rsid w:val="00324442"/>
    <w:rsid w:val="003252A5"/>
    <w:rsid w:val="00325A9A"/>
    <w:rsid w:val="00326357"/>
    <w:rsid w:val="00326562"/>
    <w:rsid w:val="003265A7"/>
    <w:rsid w:val="00326832"/>
    <w:rsid w:val="0032696C"/>
    <w:rsid w:val="003277FE"/>
    <w:rsid w:val="00330988"/>
    <w:rsid w:val="00330F0F"/>
    <w:rsid w:val="00331C21"/>
    <w:rsid w:val="00333ACB"/>
    <w:rsid w:val="00334085"/>
    <w:rsid w:val="0033690D"/>
    <w:rsid w:val="00336C79"/>
    <w:rsid w:val="003379C7"/>
    <w:rsid w:val="00337E13"/>
    <w:rsid w:val="00337E52"/>
    <w:rsid w:val="003405B7"/>
    <w:rsid w:val="00340EA0"/>
    <w:rsid w:val="00343F68"/>
    <w:rsid w:val="0034502D"/>
    <w:rsid w:val="003458A5"/>
    <w:rsid w:val="00346208"/>
    <w:rsid w:val="00350DCA"/>
    <w:rsid w:val="00351780"/>
    <w:rsid w:val="003517F5"/>
    <w:rsid w:val="00351DA2"/>
    <w:rsid w:val="00353AC0"/>
    <w:rsid w:val="00354498"/>
    <w:rsid w:val="00354BB7"/>
    <w:rsid w:val="00355BDC"/>
    <w:rsid w:val="00356258"/>
    <w:rsid w:val="00356935"/>
    <w:rsid w:val="003572EE"/>
    <w:rsid w:val="00357BE5"/>
    <w:rsid w:val="00357D6C"/>
    <w:rsid w:val="003602A8"/>
    <w:rsid w:val="00360621"/>
    <w:rsid w:val="00360E7E"/>
    <w:rsid w:val="003634AF"/>
    <w:rsid w:val="00364D26"/>
    <w:rsid w:val="00366372"/>
    <w:rsid w:val="003674AC"/>
    <w:rsid w:val="00367827"/>
    <w:rsid w:val="003702D4"/>
    <w:rsid w:val="00370DA1"/>
    <w:rsid w:val="003717DC"/>
    <w:rsid w:val="00372273"/>
    <w:rsid w:val="00374BCE"/>
    <w:rsid w:val="00375225"/>
    <w:rsid w:val="00375CAE"/>
    <w:rsid w:val="003764EE"/>
    <w:rsid w:val="00376BB3"/>
    <w:rsid w:val="00376D1E"/>
    <w:rsid w:val="00376D23"/>
    <w:rsid w:val="00377587"/>
    <w:rsid w:val="00383BEB"/>
    <w:rsid w:val="003866B3"/>
    <w:rsid w:val="00386A1C"/>
    <w:rsid w:val="00390CB4"/>
    <w:rsid w:val="00391E77"/>
    <w:rsid w:val="003922EB"/>
    <w:rsid w:val="00392859"/>
    <w:rsid w:val="00394C63"/>
    <w:rsid w:val="00394D0D"/>
    <w:rsid w:val="00394DBC"/>
    <w:rsid w:val="00395AA9"/>
    <w:rsid w:val="003966A8"/>
    <w:rsid w:val="00396B18"/>
    <w:rsid w:val="003973E5"/>
    <w:rsid w:val="0039780C"/>
    <w:rsid w:val="0039792B"/>
    <w:rsid w:val="003A01CF"/>
    <w:rsid w:val="003A15E5"/>
    <w:rsid w:val="003A2983"/>
    <w:rsid w:val="003A3499"/>
    <w:rsid w:val="003A58F0"/>
    <w:rsid w:val="003A62F1"/>
    <w:rsid w:val="003A6580"/>
    <w:rsid w:val="003A7080"/>
    <w:rsid w:val="003A7B99"/>
    <w:rsid w:val="003B0B5D"/>
    <w:rsid w:val="003B1825"/>
    <w:rsid w:val="003B19B5"/>
    <w:rsid w:val="003B22B3"/>
    <w:rsid w:val="003B2330"/>
    <w:rsid w:val="003B313B"/>
    <w:rsid w:val="003B3C76"/>
    <w:rsid w:val="003B5140"/>
    <w:rsid w:val="003B5605"/>
    <w:rsid w:val="003B60EF"/>
    <w:rsid w:val="003B7EE3"/>
    <w:rsid w:val="003B7F61"/>
    <w:rsid w:val="003C094F"/>
    <w:rsid w:val="003C1D53"/>
    <w:rsid w:val="003C276A"/>
    <w:rsid w:val="003C42D3"/>
    <w:rsid w:val="003C6313"/>
    <w:rsid w:val="003C6991"/>
    <w:rsid w:val="003C71BF"/>
    <w:rsid w:val="003C72A4"/>
    <w:rsid w:val="003C79A9"/>
    <w:rsid w:val="003C7F34"/>
    <w:rsid w:val="003D0150"/>
    <w:rsid w:val="003D0D98"/>
    <w:rsid w:val="003D0EC5"/>
    <w:rsid w:val="003D19B2"/>
    <w:rsid w:val="003D1D6E"/>
    <w:rsid w:val="003D1E0C"/>
    <w:rsid w:val="003D25FB"/>
    <w:rsid w:val="003D2A75"/>
    <w:rsid w:val="003D3591"/>
    <w:rsid w:val="003D3AC4"/>
    <w:rsid w:val="003D3E4D"/>
    <w:rsid w:val="003D4E13"/>
    <w:rsid w:val="003D53F0"/>
    <w:rsid w:val="003D5AFA"/>
    <w:rsid w:val="003D6DAA"/>
    <w:rsid w:val="003D6FED"/>
    <w:rsid w:val="003E00D9"/>
    <w:rsid w:val="003E097C"/>
    <w:rsid w:val="003E11DF"/>
    <w:rsid w:val="003E1512"/>
    <w:rsid w:val="003E1B12"/>
    <w:rsid w:val="003E2286"/>
    <w:rsid w:val="003E2E9A"/>
    <w:rsid w:val="003E3266"/>
    <w:rsid w:val="003E46E9"/>
    <w:rsid w:val="003E580C"/>
    <w:rsid w:val="003E5AAA"/>
    <w:rsid w:val="003E6049"/>
    <w:rsid w:val="003E64AF"/>
    <w:rsid w:val="003E6754"/>
    <w:rsid w:val="003E71F8"/>
    <w:rsid w:val="003E7412"/>
    <w:rsid w:val="003E765F"/>
    <w:rsid w:val="003F18B7"/>
    <w:rsid w:val="003F38FB"/>
    <w:rsid w:val="003F4D3A"/>
    <w:rsid w:val="003F5437"/>
    <w:rsid w:val="003F6693"/>
    <w:rsid w:val="00400334"/>
    <w:rsid w:val="00401E49"/>
    <w:rsid w:val="00402313"/>
    <w:rsid w:val="00402A8B"/>
    <w:rsid w:val="0040317C"/>
    <w:rsid w:val="00404FA0"/>
    <w:rsid w:val="00405138"/>
    <w:rsid w:val="00405458"/>
    <w:rsid w:val="00405499"/>
    <w:rsid w:val="004057BF"/>
    <w:rsid w:val="00405C72"/>
    <w:rsid w:val="0040646F"/>
    <w:rsid w:val="00406E66"/>
    <w:rsid w:val="00407A0B"/>
    <w:rsid w:val="00407DEE"/>
    <w:rsid w:val="004105BC"/>
    <w:rsid w:val="00413540"/>
    <w:rsid w:val="00413867"/>
    <w:rsid w:val="004153E0"/>
    <w:rsid w:val="00416ECC"/>
    <w:rsid w:val="00417FD4"/>
    <w:rsid w:val="00420363"/>
    <w:rsid w:val="00420C4E"/>
    <w:rsid w:val="004216C6"/>
    <w:rsid w:val="0042225D"/>
    <w:rsid w:val="004239CD"/>
    <w:rsid w:val="004242F4"/>
    <w:rsid w:val="004247CE"/>
    <w:rsid w:val="004248A9"/>
    <w:rsid w:val="00424C99"/>
    <w:rsid w:val="00426B0A"/>
    <w:rsid w:val="004271AF"/>
    <w:rsid w:val="004300D6"/>
    <w:rsid w:val="0043271D"/>
    <w:rsid w:val="00433ACB"/>
    <w:rsid w:val="004357A1"/>
    <w:rsid w:val="00436640"/>
    <w:rsid w:val="00437C71"/>
    <w:rsid w:val="00437E10"/>
    <w:rsid w:val="004406EC"/>
    <w:rsid w:val="00442318"/>
    <w:rsid w:val="00443EBE"/>
    <w:rsid w:val="004450B3"/>
    <w:rsid w:val="004454F5"/>
    <w:rsid w:val="00445864"/>
    <w:rsid w:val="0044684F"/>
    <w:rsid w:val="00446E25"/>
    <w:rsid w:val="00447035"/>
    <w:rsid w:val="004479C6"/>
    <w:rsid w:val="00447B09"/>
    <w:rsid w:val="00450BAA"/>
    <w:rsid w:val="004513F1"/>
    <w:rsid w:val="0045147A"/>
    <w:rsid w:val="00451959"/>
    <w:rsid w:val="0045395D"/>
    <w:rsid w:val="004548D2"/>
    <w:rsid w:val="00454C18"/>
    <w:rsid w:val="00456FC6"/>
    <w:rsid w:val="004575A1"/>
    <w:rsid w:val="004611D8"/>
    <w:rsid w:val="00461A7B"/>
    <w:rsid w:val="004622B5"/>
    <w:rsid w:val="004628D3"/>
    <w:rsid w:val="00462958"/>
    <w:rsid w:val="004630B9"/>
    <w:rsid w:val="00463540"/>
    <w:rsid w:val="00463F75"/>
    <w:rsid w:val="0046530B"/>
    <w:rsid w:val="00465AD5"/>
    <w:rsid w:val="00466A17"/>
    <w:rsid w:val="00466EC8"/>
    <w:rsid w:val="00467184"/>
    <w:rsid w:val="0046729D"/>
    <w:rsid w:val="00467B54"/>
    <w:rsid w:val="00470072"/>
    <w:rsid w:val="004700DD"/>
    <w:rsid w:val="004709D9"/>
    <w:rsid w:val="00471A92"/>
    <w:rsid w:val="004725F6"/>
    <w:rsid w:val="00473067"/>
    <w:rsid w:val="0047334A"/>
    <w:rsid w:val="004753AD"/>
    <w:rsid w:val="00477409"/>
    <w:rsid w:val="004776B1"/>
    <w:rsid w:val="004776B6"/>
    <w:rsid w:val="00477CA7"/>
    <w:rsid w:val="004800E5"/>
    <w:rsid w:val="004807EF"/>
    <w:rsid w:val="00480DFF"/>
    <w:rsid w:val="00482D61"/>
    <w:rsid w:val="00482F10"/>
    <w:rsid w:val="00482F62"/>
    <w:rsid w:val="00483E03"/>
    <w:rsid w:val="004847E8"/>
    <w:rsid w:val="004855CA"/>
    <w:rsid w:val="004855CB"/>
    <w:rsid w:val="0048756B"/>
    <w:rsid w:val="00490166"/>
    <w:rsid w:val="00490A32"/>
    <w:rsid w:val="00490A43"/>
    <w:rsid w:val="00491CBD"/>
    <w:rsid w:val="0049706D"/>
    <w:rsid w:val="004972A7"/>
    <w:rsid w:val="00497BC9"/>
    <w:rsid w:val="004A0699"/>
    <w:rsid w:val="004A275C"/>
    <w:rsid w:val="004A2BEC"/>
    <w:rsid w:val="004A30F3"/>
    <w:rsid w:val="004A3F73"/>
    <w:rsid w:val="004A54F6"/>
    <w:rsid w:val="004A5B0F"/>
    <w:rsid w:val="004A622B"/>
    <w:rsid w:val="004B215B"/>
    <w:rsid w:val="004B22CD"/>
    <w:rsid w:val="004B2F37"/>
    <w:rsid w:val="004B37FD"/>
    <w:rsid w:val="004B4AF4"/>
    <w:rsid w:val="004B4DB3"/>
    <w:rsid w:val="004B5551"/>
    <w:rsid w:val="004B56FD"/>
    <w:rsid w:val="004B5928"/>
    <w:rsid w:val="004B605C"/>
    <w:rsid w:val="004B7393"/>
    <w:rsid w:val="004B7486"/>
    <w:rsid w:val="004C2077"/>
    <w:rsid w:val="004C2B92"/>
    <w:rsid w:val="004C46DE"/>
    <w:rsid w:val="004C5308"/>
    <w:rsid w:val="004C532E"/>
    <w:rsid w:val="004C5EF4"/>
    <w:rsid w:val="004C61BA"/>
    <w:rsid w:val="004C6644"/>
    <w:rsid w:val="004C6C1F"/>
    <w:rsid w:val="004D040D"/>
    <w:rsid w:val="004D0B55"/>
    <w:rsid w:val="004D164E"/>
    <w:rsid w:val="004D1D0E"/>
    <w:rsid w:val="004D3273"/>
    <w:rsid w:val="004D365F"/>
    <w:rsid w:val="004D49D8"/>
    <w:rsid w:val="004D4D51"/>
    <w:rsid w:val="004D57DE"/>
    <w:rsid w:val="004D68F6"/>
    <w:rsid w:val="004D6F66"/>
    <w:rsid w:val="004D77B5"/>
    <w:rsid w:val="004D7EC5"/>
    <w:rsid w:val="004E0520"/>
    <w:rsid w:val="004E0D5A"/>
    <w:rsid w:val="004E1079"/>
    <w:rsid w:val="004E32A3"/>
    <w:rsid w:val="004E3BD9"/>
    <w:rsid w:val="004E3CC8"/>
    <w:rsid w:val="004E3EA1"/>
    <w:rsid w:val="004E4224"/>
    <w:rsid w:val="004E4699"/>
    <w:rsid w:val="004E7BB1"/>
    <w:rsid w:val="004E7C5B"/>
    <w:rsid w:val="004F33D2"/>
    <w:rsid w:val="004F4236"/>
    <w:rsid w:val="004F4FB0"/>
    <w:rsid w:val="004F56CD"/>
    <w:rsid w:val="004F589E"/>
    <w:rsid w:val="004F602C"/>
    <w:rsid w:val="004F6423"/>
    <w:rsid w:val="004F6724"/>
    <w:rsid w:val="004F7477"/>
    <w:rsid w:val="00501436"/>
    <w:rsid w:val="00501991"/>
    <w:rsid w:val="00501E4C"/>
    <w:rsid w:val="00502563"/>
    <w:rsid w:val="005039A2"/>
    <w:rsid w:val="005053CD"/>
    <w:rsid w:val="00505FF3"/>
    <w:rsid w:val="0050606F"/>
    <w:rsid w:val="00506259"/>
    <w:rsid w:val="00506F4F"/>
    <w:rsid w:val="00506FE9"/>
    <w:rsid w:val="00507114"/>
    <w:rsid w:val="005075F2"/>
    <w:rsid w:val="00507E13"/>
    <w:rsid w:val="00510B4B"/>
    <w:rsid w:val="005119D6"/>
    <w:rsid w:val="00511A64"/>
    <w:rsid w:val="00511B72"/>
    <w:rsid w:val="00511D43"/>
    <w:rsid w:val="005132AC"/>
    <w:rsid w:val="00515833"/>
    <w:rsid w:val="00516D31"/>
    <w:rsid w:val="00516E15"/>
    <w:rsid w:val="0052015F"/>
    <w:rsid w:val="005201E3"/>
    <w:rsid w:val="005213CC"/>
    <w:rsid w:val="00522242"/>
    <w:rsid w:val="00522AAC"/>
    <w:rsid w:val="0052450B"/>
    <w:rsid w:val="005245BB"/>
    <w:rsid w:val="00524F5F"/>
    <w:rsid w:val="00525920"/>
    <w:rsid w:val="00526400"/>
    <w:rsid w:val="00526A0F"/>
    <w:rsid w:val="00526E55"/>
    <w:rsid w:val="00526ECB"/>
    <w:rsid w:val="0052713E"/>
    <w:rsid w:val="005276DF"/>
    <w:rsid w:val="005276FD"/>
    <w:rsid w:val="005278A6"/>
    <w:rsid w:val="00531C23"/>
    <w:rsid w:val="00532C7B"/>
    <w:rsid w:val="00533079"/>
    <w:rsid w:val="005330B1"/>
    <w:rsid w:val="005338B0"/>
    <w:rsid w:val="005339E6"/>
    <w:rsid w:val="00534293"/>
    <w:rsid w:val="00534940"/>
    <w:rsid w:val="00535273"/>
    <w:rsid w:val="00537D9C"/>
    <w:rsid w:val="00541185"/>
    <w:rsid w:val="005431B7"/>
    <w:rsid w:val="005438AE"/>
    <w:rsid w:val="005438C4"/>
    <w:rsid w:val="00544459"/>
    <w:rsid w:val="00544DAF"/>
    <w:rsid w:val="00545B40"/>
    <w:rsid w:val="00546C21"/>
    <w:rsid w:val="00547FC6"/>
    <w:rsid w:val="00553CF6"/>
    <w:rsid w:val="00554650"/>
    <w:rsid w:val="005552D2"/>
    <w:rsid w:val="00555485"/>
    <w:rsid w:val="00555989"/>
    <w:rsid w:val="00556456"/>
    <w:rsid w:val="00556CEA"/>
    <w:rsid w:val="00557AD7"/>
    <w:rsid w:val="00557B5E"/>
    <w:rsid w:val="005624B7"/>
    <w:rsid w:val="00562561"/>
    <w:rsid w:val="005627B5"/>
    <w:rsid w:val="00562E3A"/>
    <w:rsid w:val="00563550"/>
    <w:rsid w:val="00563E53"/>
    <w:rsid w:val="005641F1"/>
    <w:rsid w:val="00565B17"/>
    <w:rsid w:val="00565D3C"/>
    <w:rsid w:val="00567351"/>
    <w:rsid w:val="00567494"/>
    <w:rsid w:val="005701B5"/>
    <w:rsid w:val="00570CC3"/>
    <w:rsid w:val="00571013"/>
    <w:rsid w:val="0057222A"/>
    <w:rsid w:val="00572329"/>
    <w:rsid w:val="00573616"/>
    <w:rsid w:val="00574927"/>
    <w:rsid w:val="00574966"/>
    <w:rsid w:val="00574EC0"/>
    <w:rsid w:val="005756F1"/>
    <w:rsid w:val="005766EC"/>
    <w:rsid w:val="005803BA"/>
    <w:rsid w:val="00580783"/>
    <w:rsid w:val="0058130A"/>
    <w:rsid w:val="00581311"/>
    <w:rsid w:val="00582D1C"/>
    <w:rsid w:val="005832A1"/>
    <w:rsid w:val="005833F7"/>
    <w:rsid w:val="005837B6"/>
    <w:rsid w:val="00585454"/>
    <w:rsid w:val="00586144"/>
    <w:rsid w:val="00586781"/>
    <w:rsid w:val="00586E8D"/>
    <w:rsid w:val="005872EB"/>
    <w:rsid w:val="005878C6"/>
    <w:rsid w:val="00587BDE"/>
    <w:rsid w:val="005908DF"/>
    <w:rsid w:val="00590A76"/>
    <w:rsid w:val="00590C7C"/>
    <w:rsid w:val="005921E5"/>
    <w:rsid w:val="005933B3"/>
    <w:rsid w:val="0059456A"/>
    <w:rsid w:val="00595BA9"/>
    <w:rsid w:val="00595C00"/>
    <w:rsid w:val="005968B5"/>
    <w:rsid w:val="005969C1"/>
    <w:rsid w:val="00596EE0"/>
    <w:rsid w:val="00596F4B"/>
    <w:rsid w:val="00597737"/>
    <w:rsid w:val="005A0804"/>
    <w:rsid w:val="005A08A3"/>
    <w:rsid w:val="005A0FDE"/>
    <w:rsid w:val="005A1951"/>
    <w:rsid w:val="005A3D99"/>
    <w:rsid w:val="005A430D"/>
    <w:rsid w:val="005A53D8"/>
    <w:rsid w:val="005A5C1B"/>
    <w:rsid w:val="005A605A"/>
    <w:rsid w:val="005A6937"/>
    <w:rsid w:val="005B0130"/>
    <w:rsid w:val="005B0146"/>
    <w:rsid w:val="005B0894"/>
    <w:rsid w:val="005B105C"/>
    <w:rsid w:val="005B2187"/>
    <w:rsid w:val="005B2D4B"/>
    <w:rsid w:val="005B36AC"/>
    <w:rsid w:val="005B4799"/>
    <w:rsid w:val="005B4946"/>
    <w:rsid w:val="005B4C50"/>
    <w:rsid w:val="005B626F"/>
    <w:rsid w:val="005B729E"/>
    <w:rsid w:val="005B7DDD"/>
    <w:rsid w:val="005B7E34"/>
    <w:rsid w:val="005C06C1"/>
    <w:rsid w:val="005C0909"/>
    <w:rsid w:val="005C0A86"/>
    <w:rsid w:val="005C0E0B"/>
    <w:rsid w:val="005C190E"/>
    <w:rsid w:val="005C40C2"/>
    <w:rsid w:val="005C4221"/>
    <w:rsid w:val="005C474A"/>
    <w:rsid w:val="005C4BBB"/>
    <w:rsid w:val="005C607E"/>
    <w:rsid w:val="005C6A85"/>
    <w:rsid w:val="005C6B5A"/>
    <w:rsid w:val="005C753E"/>
    <w:rsid w:val="005D0B64"/>
    <w:rsid w:val="005D0DBD"/>
    <w:rsid w:val="005D1052"/>
    <w:rsid w:val="005D12CE"/>
    <w:rsid w:val="005D21B5"/>
    <w:rsid w:val="005D270E"/>
    <w:rsid w:val="005D304D"/>
    <w:rsid w:val="005D5310"/>
    <w:rsid w:val="005D5BDE"/>
    <w:rsid w:val="005D750E"/>
    <w:rsid w:val="005D766D"/>
    <w:rsid w:val="005E0A23"/>
    <w:rsid w:val="005E0B33"/>
    <w:rsid w:val="005E2039"/>
    <w:rsid w:val="005E5035"/>
    <w:rsid w:val="005E556D"/>
    <w:rsid w:val="005E5FFC"/>
    <w:rsid w:val="005E60BF"/>
    <w:rsid w:val="005E6371"/>
    <w:rsid w:val="005E655C"/>
    <w:rsid w:val="005E665F"/>
    <w:rsid w:val="005E667F"/>
    <w:rsid w:val="005E6A8C"/>
    <w:rsid w:val="005E6B2A"/>
    <w:rsid w:val="005E6F50"/>
    <w:rsid w:val="005E70C1"/>
    <w:rsid w:val="005E73F3"/>
    <w:rsid w:val="005E7B4E"/>
    <w:rsid w:val="005F01C5"/>
    <w:rsid w:val="005F0989"/>
    <w:rsid w:val="005F0ECE"/>
    <w:rsid w:val="005F1005"/>
    <w:rsid w:val="005F1ADC"/>
    <w:rsid w:val="005F1F7C"/>
    <w:rsid w:val="005F3107"/>
    <w:rsid w:val="005F631B"/>
    <w:rsid w:val="005F670B"/>
    <w:rsid w:val="005F686C"/>
    <w:rsid w:val="005F7C05"/>
    <w:rsid w:val="00600587"/>
    <w:rsid w:val="00600C29"/>
    <w:rsid w:val="00600C33"/>
    <w:rsid w:val="00601CBE"/>
    <w:rsid w:val="006029DD"/>
    <w:rsid w:val="00603190"/>
    <w:rsid w:val="00604F5E"/>
    <w:rsid w:val="006051C5"/>
    <w:rsid w:val="00605BDE"/>
    <w:rsid w:val="00605D9D"/>
    <w:rsid w:val="00606D4B"/>
    <w:rsid w:val="00606F4D"/>
    <w:rsid w:val="00607009"/>
    <w:rsid w:val="00610685"/>
    <w:rsid w:val="00610A4A"/>
    <w:rsid w:val="00610BFE"/>
    <w:rsid w:val="00610D64"/>
    <w:rsid w:val="006110B5"/>
    <w:rsid w:val="0061170A"/>
    <w:rsid w:val="0061298C"/>
    <w:rsid w:val="0061354C"/>
    <w:rsid w:val="00613854"/>
    <w:rsid w:val="00614286"/>
    <w:rsid w:val="006147D1"/>
    <w:rsid w:val="006150C1"/>
    <w:rsid w:val="006151BF"/>
    <w:rsid w:val="00615267"/>
    <w:rsid w:val="006163B4"/>
    <w:rsid w:val="00616D58"/>
    <w:rsid w:val="00617867"/>
    <w:rsid w:val="00617AAC"/>
    <w:rsid w:val="006205A3"/>
    <w:rsid w:val="00620A48"/>
    <w:rsid w:val="00620D20"/>
    <w:rsid w:val="00620DEE"/>
    <w:rsid w:val="0062178E"/>
    <w:rsid w:val="006221B5"/>
    <w:rsid w:val="00622DD5"/>
    <w:rsid w:val="00623707"/>
    <w:rsid w:val="006245C6"/>
    <w:rsid w:val="0062467B"/>
    <w:rsid w:val="00624BD7"/>
    <w:rsid w:val="006268D0"/>
    <w:rsid w:val="0062718B"/>
    <w:rsid w:val="0062730A"/>
    <w:rsid w:val="00627BE5"/>
    <w:rsid w:val="00627DB4"/>
    <w:rsid w:val="00630AA4"/>
    <w:rsid w:val="00633EE4"/>
    <w:rsid w:val="00634243"/>
    <w:rsid w:val="0063509D"/>
    <w:rsid w:val="00635119"/>
    <w:rsid w:val="00636451"/>
    <w:rsid w:val="00636D62"/>
    <w:rsid w:val="00642FFB"/>
    <w:rsid w:val="00644AA6"/>
    <w:rsid w:val="00644C31"/>
    <w:rsid w:val="006452BF"/>
    <w:rsid w:val="006456EC"/>
    <w:rsid w:val="006458E6"/>
    <w:rsid w:val="00647098"/>
    <w:rsid w:val="00647967"/>
    <w:rsid w:val="00651002"/>
    <w:rsid w:val="0065256B"/>
    <w:rsid w:val="00652986"/>
    <w:rsid w:val="00652996"/>
    <w:rsid w:val="00654027"/>
    <w:rsid w:val="00654C68"/>
    <w:rsid w:val="00655256"/>
    <w:rsid w:val="00655EB2"/>
    <w:rsid w:val="0065752B"/>
    <w:rsid w:val="006601D5"/>
    <w:rsid w:val="0066040C"/>
    <w:rsid w:val="00661115"/>
    <w:rsid w:val="006618D3"/>
    <w:rsid w:val="00663893"/>
    <w:rsid w:val="00663A10"/>
    <w:rsid w:val="00663AC6"/>
    <w:rsid w:val="0066728C"/>
    <w:rsid w:val="00671480"/>
    <w:rsid w:val="00673920"/>
    <w:rsid w:val="00673BA7"/>
    <w:rsid w:val="0067466A"/>
    <w:rsid w:val="0067594A"/>
    <w:rsid w:val="00675953"/>
    <w:rsid w:val="00675ADE"/>
    <w:rsid w:val="00676A76"/>
    <w:rsid w:val="00676E75"/>
    <w:rsid w:val="00680A8B"/>
    <w:rsid w:val="006815A8"/>
    <w:rsid w:val="00681840"/>
    <w:rsid w:val="00681F37"/>
    <w:rsid w:val="00682339"/>
    <w:rsid w:val="00683452"/>
    <w:rsid w:val="00683A8A"/>
    <w:rsid w:val="0068450F"/>
    <w:rsid w:val="00684A7A"/>
    <w:rsid w:val="00684C77"/>
    <w:rsid w:val="00685466"/>
    <w:rsid w:val="00686997"/>
    <w:rsid w:val="00687E53"/>
    <w:rsid w:val="00690067"/>
    <w:rsid w:val="00690A27"/>
    <w:rsid w:val="006924CF"/>
    <w:rsid w:val="00692B2E"/>
    <w:rsid w:val="006935CE"/>
    <w:rsid w:val="00694DF8"/>
    <w:rsid w:val="00695300"/>
    <w:rsid w:val="00695A16"/>
    <w:rsid w:val="00696A4A"/>
    <w:rsid w:val="0069709E"/>
    <w:rsid w:val="00697EE6"/>
    <w:rsid w:val="00697FC8"/>
    <w:rsid w:val="006A0F91"/>
    <w:rsid w:val="006A3CE0"/>
    <w:rsid w:val="006A499D"/>
    <w:rsid w:val="006A54A3"/>
    <w:rsid w:val="006A5576"/>
    <w:rsid w:val="006A5C52"/>
    <w:rsid w:val="006A7B8F"/>
    <w:rsid w:val="006A7F56"/>
    <w:rsid w:val="006B194F"/>
    <w:rsid w:val="006B1A8D"/>
    <w:rsid w:val="006B1E95"/>
    <w:rsid w:val="006B3C51"/>
    <w:rsid w:val="006B4B9A"/>
    <w:rsid w:val="006B6786"/>
    <w:rsid w:val="006B6841"/>
    <w:rsid w:val="006B7746"/>
    <w:rsid w:val="006C03E9"/>
    <w:rsid w:val="006C0477"/>
    <w:rsid w:val="006C0874"/>
    <w:rsid w:val="006C18B3"/>
    <w:rsid w:val="006C2840"/>
    <w:rsid w:val="006C2FA7"/>
    <w:rsid w:val="006C3038"/>
    <w:rsid w:val="006C3185"/>
    <w:rsid w:val="006C5525"/>
    <w:rsid w:val="006C5710"/>
    <w:rsid w:val="006C6816"/>
    <w:rsid w:val="006C68E4"/>
    <w:rsid w:val="006C6C5B"/>
    <w:rsid w:val="006C76BD"/>
    <w:rsid w:val="006C77CC"/>
    <w:rsid w:val="006C7DDB"/>
    <w:rsid w:val="006D423A"/>
    <w:rsid w:val="006D45E5"/>
    <w:rsid w:val="006D4894"/>
    <w:rsid w:val="006D51D5"/>
    <w:rsid w:val="006D61AA"/>
    <w:rsid w:val="006D647D"/>
    <w:rsid w:val="006D6D7F"/>
    <w:rsid w:val="006D7098"/>
    <w:rsid w:val="006D7413"/>
    <w:rsid w:val="006D782F"/>
    <w:rsid w:val="006E1577"/>
    <w:rsid w:val="006E20C6"/>
    <w:rsid w:val="006E3781"/>
    <w:rsid w:val="006E4C02"/>
    <w:rsid w:val="006E4F6F"/>
    <w:rsid w:val="006E5173"/>
    <w:rsid w:val="006E5446"/>
    <w:rsid w:val="006E59EA"/>
    <w:rsid w:val="006E6429"/>
    <w:rsid w:val="006F07EC"/>
    <w:rsid w:val="006F0CF4"/>
    <w:rsid w:val="006F0F67"/>
    <w:rsid w:val="006F1065"/>
    <w:rsid w:val="006F1230"/>
    <w:rsid w:val="006F17D0"/>
    <w:rsid w:val="006F234E"/>
    <w:rsid w:val="006F2F63"/>
    <w:rsid w:val="006F4C0E"/>
    <w:rsid w:val="006F57E4"/>
    <w:rsid w:val="006F5F8E"/>
    <w:rsid w:val="006F636C"/>
    <w:rsid w:val="006F793A"/>
    <w:rsid w:val="00700241"/>
    <w:rsid w:val="00701EE6"/>
    <w:rsid w:val="00701FE7"/>
    <w:rsid w:val="007033F5"/>
    <w:rsid w:val="00703BEE"/>
    <w:rsid w:val="007041F8"/>
    <w:rsid w:val="00704F52"/>
    <w:rsid w:val="007055BE"/>
    <w:rsid w:val="0070701D"/>
    <w:rsid w:val="007076E6"/>
    <w:rsid w:val="00707B99"/>
    <w:rsid w:val="00707FFA"/>
    <w:rsid w:val="00710F22"/>
    <w:rsid w:val="0071267A"/>
    <w:rsid w:val="0071290E"/>
    <w:rsid w:val="0071336F"/>
    <w:rsid w:val="00713374"/>
    <w:rsid w:val="007137C4"/>
    <w:rsid w:val="007145E8"/>
    <w:rsid w:val="00715C66"/>
    <w:rsid w:val="00715E51"/>
    <w:rsid w:val="00720690"/>
    <w:rsid w:val="00720839"/>
    <w:rsid w:val="00721580"/>
    <w:rsid w:val="007224FD"/>
    <w:rsid w:val="00722624"/>
    <w:rsid w:val="007231CD"/>
    <w:rsid w:val="00724A52"/>
    <w:rsid w:val="00725865"/>
    <w:rsid w:val="007258E1"/>
    <w:rsid w:val="0072641C"/>
    <w:rsid w:val="00726928"/>
    <w:rsid w:val="00726A7C"/>
    <w:rsid w:val="00726CAF"/>
    <w:rsid w:val="00727D7D"/>
    <w:rsid w:val="00727E4E"/>
    <w:rsid w:val="00731650"/>
    <w:rsid w:val="0073194E"/>
    <w:rsid w:val="00731E80"/>
    <w:rsid w:val="007320F9"/>
    <w:rsid w:val="00733D29"/>
    <w:rsid w:val="00734159"/>
    <w:rsid w:val="007342F3"/>
    <w:rsid w:val="00735DE8"/>
    <w:rsid w:val="007362A6"/>
    <w:rsid w:val="0073636A"/>
    <w:rsid w:val="00736863"/>
    <w:rsid w:val="007377A2"/>
    <w:rsid w:val="00740712"/>
    <w:rsid w:val="00740B51"/>
    <w:rsid w:val="00740C5A"/>
    <w:rsid w:val="00740EAC"/>
    <w:rsid w:val="007413BB"/>
    <w:rsid w:val="00741AB7"/>
    <w:rsid w:val="00742657"/>
    <w:rsid w:val="00742F3F"/>
    <w:rsid w:val="007435D7"/>
    <w:rsid w:val="0074416A"/>
    <w:rsid w:val="007446C8"/>
    <w:rsid w:val="00744907"/>
    <w:rsid w:val="0074490D"/>
    <w:rsid w:val="00744CF8"/>
    <w:rsid w:val="00744F1B"/>
    <w:rsid w:val="0074566D"/>
    <w:rsid w:val="00747502"/>
    <w:rsid w:val="00747884"/>
    <w:rsid w:val="00747A33"/>
    <w:rsid w:val="00750762"/>
    <w:rsid w:val="007514A5"/>
    <w:rsid w:val="00751D4F"/>
    <w:rsid w:val="0075223C"/>
    <w:rsid w:val="00753FC3"/>
    <w:rsid w:val="007544CB"/>
    <w:rsid w:val="00755466"/>
    <w:rsid w:val="00756882"/>
    <w:rsid w:val="00756898"/>
    <w:rsid w:val="00756B04"/>
    <w:rsid w:val="00760023"/>
    <w:rsid w:val="0076107B"/>
    <w:rsid w:val="007659D6"/>
    <w:rsid w:val="00765BED"/>
    <w:rsid w:val="0076620D"/>
    <w:rsid w:val="007666F1"/>
    <w:rsid w:val="00766CF3"/>
    <w:rsid w:val="0076714A"/>
    <w:rsid w:val="007671BB"/>
    <w:rsid w:val="007678CF"/>
    <w:rsid w:val="0077172B"/>
    <w:rsid w:val="0077275F"/>
    <w:rsid w:val="007731D8"/>
    <w:rsid w:val="00773A12"/>
    <w:rsid w:val="00775113"/>
    <w:rsid w:val="00776232"/>
    <w:rsid w:val="00781CB2"/>
    <w:rsid w:val="007834FC"/>
    <w:rsid w:val="00783AE7"/>
    <w:rsid w:val="00784CC6"/>
    <w:rsid w:val="00786459"/>
    <w:rsid w:val="00787979"/>
    <w:rsid w:val="00787D6B"/>
    <w:rsid w:val="00790921"/>
    <w:rsid w:val="00791549"/>
    <w:rsid w:val="007916BD"/>
    <w:rsid w:val="00791A56"/>
    <w:rsid w:val="007949BD"/>
    <w:rsid w:val="007951A8"/>
    <w:rsid w:val="007975AC"/>
    <w:rsid w:val="007979FE"/>
    <w:rsid w:val="007A1AA3"/>
    <w:rsid w:val="007A21DF"/>
    <w:rsid w:val="007A2488"/>
    <w:rsid w:val="007A2CCB"/>
    <w:rsid w:val="007A2F5F"/>
    <w:rsid w:val="007A3EF8"/>
    <w:rsid w:val="007A4C02"/>
    <w:rsid w:val="007A5043"/>
    <w:rsid w:val="007A53CB"/>
    <w:rsid w:val="007A58D6"/>
    <w:rsid w:val="007A62D1"/>
    <w:rsid w:val="007A6598"/>
    <w:rsid w:val="007A67E1"/>
    <w:rsid w:val="007A74AA"/>
    <w:rsid w:val="007B0F98"/>
    <w:rsid w:val="007B18DF"/>
    <w:rsid w:val="007B1F63"/>
    <w:rsid w:val="007B2856"/>
    <w:rsid w:val="007B2942"/>
    <w:rsid w:val="007B4319"/>
    <w:rsid w:val="007B4361"/>
    <w:rsid w:val="007B5A32"/>
    <w:rsid w:val="007B5C5D"/>
    <w:rsid w:val="007B7FFA"/>
    <w:rsid w:val="007C0084"/>
    <w:rsid w:val="007C105E"/>
    <w:rsid w:val="007C2CCF"/>
    <w:rsid w:val="007C37CB"/>
    <w:rsid w:val="007C4A55"/>
    <w:rsid w:val="007C5590"/>
    <w:rsid w:val="007C64A4"/>
    <w:rsid w:val="007D0128"/>
    <w:rsid w:val="007D084E"/>
    <w:rsid w:val="007D39A0"/>
    <w:rsid w:val="007D583A"/>
    <w:rsid w:val="007D71EB"/>
    <w:rsid w:val="007D778F"/>
    <w:rsid w:val="007E0E87"/>
    <w:rsid w:val="007E2381"/>
    <w:rsid w:val="007E2813"/>
    <w:rsid w:val="007E2957"/>
    <w:rsid w:val="007E2B10"/>
    <w:rsid w:val="007E354D"/>
    <w:rsid w:val="007E37A2"/>
    <w:rsid w:val="007E531D"/>
    <w:rsid w:val="007E5A40"/>
    <w:rsid w:val="007E5E0E"/>
    <w:rsid w:val="007E602B"/>
    <w:rsid w:val="007E674A"/>
    <w:rsid w:val="007E71CB"/>
    <w:rsid w:val="007E7F0B"/>
    <w:rsid w:val="007F13ED"/>
    <w:rsid w:val="007F3573"/>
    <w:rsid w:val="007F3658"/>
    <w:rsid w:val="007F3BEF"/>
    <w:rsid w:val="007F3BF6"/>
    <w:rsid w:val="007F3DA1"/>
    <w:rsid w:val="007F40A2"/>
    <w:rsid w:val="007F4EE4"/>
    <w:rsid w:val="00800783"/>
    <w:rsid w:val="00800B66"/>
    <w:rsid w:val="00800CC0"/>
    <w:rsid w:val="00800D5B"/>
    <w:rsid w:val="008017B5"/>
    <w:rsid w:val="00801D28"/>
    <w:rsid w:val="00802100"/>
    <w:rsid w:val="00802380"/>
    <w:rsid w:val="008024DD"/>
    <w:rsid w:val="00803FA1"/>
    <w:rsid w:val="008042DE"/>
    <w:rsid w:val="00805299"/>
    <w:rsid w:val="00805F3D"/>
    <w:rsid w:val="00807387"/>
    <w:rsid w:val="00807DF8"/>
    <w:rsid w:val="008101AC"/>
    <w:rsid w:val="00810253"/>
    <w:rsid w:val="00810669"/>
    <w:rsid w:val="00811E52"/>
    <w:rsid w:val="00812FE6"/>
    <w:rsid w:val="00813CDB"/>
    <w:rsid w:val="00813E40"/>
    <w:rsid w:val="00813EA9"/>
    <w:rsid w:val="00814ADE"/>
    <w:rsid w:val="00814E11"/>
    <w:rsid w:val="00814F79"/>
    <w:rsid w:val="008169F4"/>
    <w:rsid w:val="00816C0C"/>
    <w:rsid w:val="00817D1E"/>
    <w:rsid w:val="00821348"/>
    <w:rsid w:val="0082354C"/>
    <w:rsid w:val="00823CC4"/>
    <w:rsid w:val="00823FBB"/>
    <w:rsid w:val="0082489A"/>
    <w:rsid w:val="00824D48"/>
    <w:rsid w:val="00825958"/>
    <w:rsid w:val="0082732D"/>
    <w:rsid w:val="0082755E"/>
    <w:rsid w:val="008278C8"/>
    <w:rsid w:val="00830160"/>
    <w:rsid w:val="008322EC"/>
    <w:rsid w:val="00832CAF"/>
    <w:rsid w:val="00833ADF"/>
    <w:rsid w:val="00834034"/>
    <w:rsid w:val="008342A7"/>
    <w:rsid w:val="00834C9A"/>
    <w:rsid w:val="008350E7"/>
    <w:rsid w:val="00836C54"/>
    <w:rsid w:val="00837C4D"/>
    <w:rsid w:val="00842A00"/>
    <w:rsid w:val="00843BBB"/>
    <w:rsid w:val="00850BBF"/>
    <w:rsid w:val="0085117D"/>
    <w:rsid w:val="008515E2"/>
    <w:rsid w:val="008530A1"/>
    <w:rsid w:val="00853346"/>
    <w:rsid w:val="00854023"/>
    <w:rsid w:val="0085451B"/>
    <w:rsid w:val="0085644F"/>
    <w:rsid w:val="00856704"/>
    <w:rsid w:val="00857B9D"/>
    <w:rsid w:val="0086042E"/>
    <w:rsid w:val="00860FD6"/>
    <w:rsid w:val="008614E4"/>
    <w:rsid w:val="0086365D"/>
    <w:rsid w:val="00863B25"/>
    <w:rsid w:val="00864FBA"/>
    <w:rsid w:val="00866770"/>
    <w:rsid w:val="00866C0E"/>
    <w:rsid w:val="00867EDD"/>
    <w:rsid w:val="00870914"/>
    <w:rsid w:val="00873141"/>
    <w:rsid w:val="00874D9E"/>
    <w:rsid w:val="00874E8A"/>
    <w:rsid w:val="008755FD"/>
    <w:rsid w:val="00877E71"/>
    <w:rsid w:val="0088044F"/>
    <w:rsid w:val="00882264"/>
    <w:rsid w:val="00883292"/>
    <w:rsid w:val="008835F3"/>
    <w:rsid w:val="00883826"/>
    <w:rsid w:val="00883A47"/>
    <w:rsid w:val="00883A60"/>
    <w:rsid w:val="008844A6"/>
    <w:rsid w:val="00884908"/>
    <w:rsid w:val="00884E80"/>
    <w:rsid w:val="008857E4"/>
    <w:rsid w:val="00885CDE"/>
    <w:rsid w:val="00885DCF"/>
    <w:rsid w:val="00886A33"/>
    <w:rsid w:val="00886B48"/>
    <w:rsid w:val="0088793A"/>
    <w:rsid w:val="00890226"/>
    <w:rsid w:val="00890C3C"/>
    <w:rsid w:val="00890C9C"/>
    <w:rsid w:val="00891A2D"/>
    <w:rsid w:val="00892483"/>
    <w:rsid w:val="00892763"/>
    <w:rsid w:val="0089349A"/>
    <w:rsid w:val="008938E0"/>
    <w:rsid w:val="00893C9A"/>
    <w:rsid w:val="00894A7E"/>
    <w:rsid w:val="0089556A"/>
    <w:rsid w:val="00895D8D"/>
    <w:rsid w:val="00896D23"/>
    <w:rsid w:val="00896E06"/>
    <w:rsid w:val="008971AC"/>
    <w:rsid w:val="008A1E7F"/>
    <w:rsid w:val="008A2AFA"/>
    <w:rsid w:val="008A2D39"/>
    <w:rsid w:val="008A2F9B"/>
    <w:rsid w:val="008A55A2"/>
    <w:rsid w:val="008A5772"/>
    <w:rsid w:val="008A5AA6"/>
    <w:rsid w:val="008A5B19"/>
    <w:rsid w:val="008A5D08"/>
    <w:rsid w:val="008A667B"/>
    <w:rsid w:val="008A71CE"/>
    <w:rsid w:val="008A793A"/>
    <w:rsid w:val="008B0057"/>
    <w:rsid w:val="008B01E5"/>
    <w:rsid w:val="008B088E"/>
    <w:rsid w:val="008B1D54"/>
    <w:rsid w:val="008B3341"/>
    <w:rsid w:val="008B3CCF"/>
    <w:rsid w:val="008B49B8"/>
    <w:rsid w:val="008B4F68"/>
    <w:rsid w:val="008B6549"/>
    <w:rsid w:val="008B69DD"/>
    <w:rsid w:val="008B77D2"/>
    <w:rsid w:val="008C251E"/>
    <w:rsid w:val="008C2671"/>
    <w:rsid w:val="008C298A"/>
    <w:rsid w:val="008C32D3"/>
    <w:rsid w:val="008C3624"/>
    <w:rsid w:val="008C3F7C"/>
    <w:rsid w:val="008C44FF"/>
    <w:rsid w:val="008C4F06"/>
    <w:rsid w:val="008C4FA9"/>
    <w:rsid w:val="008C58D1"/>
    <w:rsid w:val="008C679A"/>
    <w:rsid w:val="008C7508"/>
    <w:rsid w:val="008C77F7"/>
    <w:rsid w:val="008C7CC8"/>
    <w:rsid w:val="008C7E8B"/>
    <w:rsid w:val="008D04E8"/>
    <w:rsid w:val="008D0663"/>
    <w:rsid w:val="008D14E8"/>
    <w:rsid w:val="008D164A"/>
    <w:rsid w:val="008D1846"/>
    <w:rsid w:val="008D2882"/>
    <w:rsid w:val="008D2F54"/>
    <w:rsid w:val="008D384D"/>
    <w:rsid w:val="008D50BA"/>
    <w:rsid w:val="008D51F5"/>
    <w:rsid w:val="008D5833"/>
    <w:rsid w:val="008D71C0"/>
    <w:rsid w:val="008E0DFB"/>
    <w:rsid w:val="008E351E"/>
    <w:rsid w:val="008E4C86"/>
    <w:rsid w:val="008E5317"/>
    <w:rsid w:val="008E5DBF"/>
    <w:rsid w:val="008E677A"/>
    <w:rsid w:val="008E68E4"/>
    <w:rsid w:val="008F178E"/>
    <w:rsid w:val="008F1D1F"/>
    <w:rsid w:val="008F2398"/>
    <w:rsid w:val="008F2A64"/>
    <w:rsid w:val="008F2D60"/>
    <w:rsid w:val="008F3445"/>
    <w:rsid w:val="008F449D"/>
    <w:rsid w:val="008F4B1C"/>
    <w:rsid w:val="008F4DB9"/>
    <w:rsid w:val="008F6262"/>
    <w:rsid w:val="008F6F91"/>
    <w:rsid w:val="008F79AC"/>
    <w:rsid w:val="00902002"/>
    <w:rsid w:val="0090264E"/>
    <w:rsid w:val="0090265E"/>
    <w:rsid w:val="00902860"/>
    <w:rsid w:val="00903131"/>
    <w:rsid w:val="009040C0"/>
    <w:rsid w:val="00904EBF"/>
    <w:rsid w:val="00905441"/>
    <w:rsid w:val="00906366"/>
    <w:rsid w:val="00906EFD"/>
    <w:rsid w:val="00910D3B"/>
    <w:rsid w:val="0091284F"/>
    <w:rsid w:val="00912C8F"/>
    <w:rsid w:val="0091456E"/>
    <w:rsid w:val="00914971"/>
    <w:rsid w:val="009155EF"/>
    <w:rsid w:val="00915894"/>
    <w:rsid w:val="00917644"/>
    <w:rsid w:val="00920BEF"/>
    <w:rsid w:val="00920F1C"/>
    <w:rsid w:val="0092223F"/>
    <w:rsid w:val="00922ECE"/>
    <w:rsid w:val="00923508"/>
    <w:rsid w:val="00923626"/>
    <w:rsid w:val="0092469F"/>
    <w:rsid w:val="00925A6D"/>
    <w:rsid w:val="00927341"/>
    <w:rsid w:val="009301B9"/>
    <w:rsid w:val="00930A75"/>
    <w:rsid w:val="00930C4D"/>
    <w:rsid w:val="00931371"/>
    <w:rsid w:val="0093185E"/>
    <w:rsid w:val="00932655"/>
    <w:rsid w:val="009348A5"/>
    <w:rsid w:val="00935265"/>
    <w:rsid w:val="009365BC"/>
    <w:rsid w:val="00937198"/>
    <w:rsid w:val="0093741F"/>
    <w:rsid w:val="0094103F"/>
    <w:rsid w:val="00941746"/>
    <w:rsid w:val="00941DA5"/>
    <w:rsid w:val="00942146"/>
    <w:rsid w:val="00943B60"/>
    <w:rsid w:val="0094440C"/>
    <w:rsid w:val="00945D25"/>
    <w:rsid w:val="009464D2"/>
    <w:rsid w:val="00946BF1"/>
    <w:rsid w:val="00946F7E"/>
    <w:rsid w:val="009475DE"/>
    <w:rsid w:val="009519AA"/>
    <w:rsid w:val="0095248C"/>
    <w:rsid w:val="0095475D"/>
    <w:rsid w:val="00954BD7"/>
    <w:rsid w:val="00954D2E"/>
    <w:rsid w:val="00955876"/>
    <w:rsid w:val="00955DCD"/>
    <w:rsid w:val="00956023"/>
    <w:rsid w:val="00956474"/>
    <w:rsid w:val="00960671"/>
    <w:rsid w:val="009625AC"/>
    <w:rsid w:val="009628F0"/>
    <w:rsid w:val="00963290"/>
    <w:rsid w:val="00963557"/>
    <w:rsid w:val="00963A0B"/>
    <w:rsid w:val="00963E9B"/>
    <w:rsid w:val="00964B98"/>
    <w:rsid w:val="00965739"/>
    <w:rsid w:val="009659A1"/>
    <w:rsid w:val="00967015"/>
    <w:rsid w:val="009671CD"/>
    <w:rsid w:val="00967C63"/>
    <w:rsid w:val="00970849"/>
    <w:rsid w:val="00971BD5"/>
    <w:rsid w:val="0097218D"/>
    <w:rsid w:val="00972368"/>
    <w:rsid w:val="0097347D"/>
    <w:rsid w:val="00973B3E"/>
    <w:rsid w:val="009748A7"/>
    <w:rsid w:val="009757F1"/>
    <w:rsid w:val="00975C63"/>
    <w:rsid w:val="009771B2"/>
    <w:rsid w:val="00977620"/>
    <w:rsid w:val="009778FF"/>
    <w:rsid w:val="00981633"/>
    <w:rsid w:val="0098278A"/>
    <w:rsid w:val="00984139"/>
    <w:rsid w:val="009877D4"/>
    <w:rsid w:val="00987E4F"/>
    <w:rsid w:val="009900FF"/>
    <w:rsid w:val="0099010F"/>
    <w:rsid w:val="009901BC"/>
    <w:rsid w:val="00990F08"/>
    <w:rsid w:val="00991430"/>
    <w:rsid w:val="0099158B"/>
    <w:rsid w:val="00991862"/>
    <w:rsid w:val="00991AFD"/>
    <w:rsid w:val="00991EFE"/>
    <w:rsid w:val="00992ED1"/>
    <w:rsid w:val="00994A19"/>
    <w:rsid w:val="00994CAD"/>
    <w:rsid w:val="00995CF1"/>
    <w:rsid w:val="009962E5"/>
    <w:rsid w:val="009A0548"/>
    <w:rsid w:val="009A13BF"/>
    <w:rsid w:val="009A228F"/>
    <w:rsid w:val="009A2A15"/>
    <w:rsid w:val="009A3381"/>
    <w:rsid w:val="009A378D"/>
    <w:rsid w:val="009A381B"/>
    <w:rsid w:val="009A3BDB"/>
    <w:rsid w:val="009A4832"/>
    <w:rsid w:val="009A5222"/>
    <w:rsid w:val="009A5A90"/>
    <w:rsid w:val="009A5EA0"/>
    <w:rsid w:val="009A6301"/>
    <w:rsid w:val="009A678B"/>
    <w:rsid w:val="009A6AF6"/>
    <w:rsid w:val="009A6E7C"/>
    <w:rsid w:val="009A747F"/>
    <w:rsid w:val="009B0310"/>
    <w:rsid w:val="009B08B4"/>
    <w:rsid w:val="009B14C0"/>
    <w:rsid w:val="009B1BC7"/>
    <w:rsid w:val="009B2199"/>
    <w:rsid w:val="009B388E"/>
    <w:rsid w:val="009B4323"/>
    <w:rsid w:val="009B432A"/>
    <w:rsid w:val="009B49E2"/>
    <w:rsid w:val="009B4CB9"/>
    <w:rsid w:val="009B5521"/>
    <w:rsid w:val="009B5559"/>
    <w:rsid w:val="009B6EFD"/>
    <w:rsid w:val="009B71ED"/>
    <w:rsid w:val="009B764A"/>
    <w:rsid w:val="009B7C77"/>
    <w:rsid w:val="009B7DFD"/>
    <w:rsid w:val="009B7E74"/>
    <w:rsid w:val="009C0160"/>
    <w:rsid w:val="009C03E4"/>
    <w:rsid w:val="009C082F"/>
    <w:rsid w:val="009C1072"/>
    <w:rsid w:val="009C1D0A"/>
    <w:rsid w:val="009C2849"/>
    <w:rsid w:val="009C3066"/>
    <w:rsid w:val="009C3481"/>
    <w:rsid w:val="009C3A98"/>
    <w:rsid w:val="009C46C4"/>
    <w:rsid w:val="009C47C4"/>
    <w:rsid w:val="009C7450"/>
    <w:rsid w:val="009D0F83"/>
    <w:rsid w:val="009D120E"/>
    <w:rsid w:val="009D14F6"/>
    <w:rsid w:val="009D17EF"/>
    <w:rsid w:val="009D25B9"/>
    <w:rsid w:val="009D3426"/>
    <w:rsid w:val="009D3FC2"/>
    <w:rsid w:val="009D4437"/>
    <w:rsid w:val="009D5023"/>
    <w:rsid w:val="009D5A5E"/>
    <w:rsid w:val="009D61E2"/>
    <w:rsid w:val="009D68E9"/>
    <w:rsid w:val="009D7579"/>
    <w:rsid w:val="009E0D98"/>
    <w:rsid w:val="009E18F9"/>
    <w:rsid w:val="009E1A19"/>
    <w:rsid w:val="009E1A87"/>
    <w:rsid w:val="009E1DA6"/>
    <w:rsid w:val="009E23DD"/>
    <w:rsid w:val="009E2CA9"/>
    <w:rsid w:val="009E31F2"/>
    <w:rsid w:val="009E3610"/>
    <w:rsid w:val="009E3732"/>
    <w:rsid w:val="009E5BCC"/>
    <w:rsid w:val="009E5CEC"/>
    <w:rsid w:val="009E633C"/>
    <w:rsid w:val="009E64FE"/>
    <w:rsid w:val="009E69CE"/>
    <w:rsid w:val="009E6C47"/>
    <w:rsid w:val="009E7A8F"/>
    <w:rsid w:val="009F149C"/>
    <w:rsid w:val="009F18F2"/>
    <w:rsid w:val="009F2520"/>
    <w:rsid w:val="009F4BCB"/>
    <w:rsid w:val="009F5382"/>
    <w:rsid w:val="009F560A"/>
    <w:rsid w:val="009F6132"/>
    <w:rsid w:val="009F658E"/>
    <w:rsid w:val="009F7C6F"/>
    <w:rsid w:val="00A00712"/>
    <w:rsid w:val="00A00966"/>
    <w:rsid w:val="00A01191"/>
    <w:rsid w:val="00A01E59"/>
    <w:rsid w:val="00A02287"/>
    <w:rsid w:val="00A02774"/>
    <w:rsid w:val="00A046B8"/>
    <w:rsid w:val="00A049BE"/>
    <w:rsid w:val="00A05C60"/>
    <w:rsid w:val="00A05CD1"/>
    <w:rsid w:val="00A06ADF"/>
    <w:rsid w:val="00A1044E"/>
    <w:rsid w:val="00A11C0B"/>
    <w:rsid w:val="00A1389E"/>
    <w:rsid w:val="00A13F69"/>
    <w:rsid w:val="00A141F6"/>
    <w:rsid w:val="00A14A3B"/>
    <w:rsid w:val="00A15353"/>
    <w:rsid w:val="00A15EE3"/>
    <w:rsid w:val="00A1614F"/>
    <w:rsid w:val="00A165F1"/>
    <w:rsid w:val="00A178DB"/>
    <w:rsid w:val="00A20296"/>
    <w:rsid w:val="00A203BE"/>
    <w:rsid w:val="00A2115C"/>
    <w:rsid w:val="00A225FD"/>
    <w:rsid w:val="00A229A0"/>
    <w:rsid w:val="00A22BB4"/>
    <w:rsid w:val="00A23E53"/>
    <w:rsid w:val="00A24475"/>
    <w:rsid w:val="00A24955"/>
    <w:rsid w:val="00A2597C"/>
    <w:rsid w:val="00A25B92"/>
    <w:rsid w:val="00A25D79"/>
    <w:rsid w:val="00A334AB"/>
    <w:rsid w:val="00A339AD"/>
    <w:rsid w:val="00A33ADF"/>
    <w:rsid w:val="00A361F5"/>
    <w:rsid w:val="00A36539"/>
    <w:rsid w:val="00A36B71"/>
    <w:rsid w:val="00A378FC"/>
    <w:rsid w:val="00A37EE0"/>
    <w:rsid w:val="00A403B7"/>
    <w:rsid w:val="00A41133"/>
    <w:rsid w:val="00A4150A"/>
    <w:rsid w:val="00A41AAD"/>
    <w:rsid w:val="00A424C4"/>
    <w:rsid w:val="00A42B41"/>
    <w:rsid w:val="00A462D4"/>
    <w:rsid w:val="00A462E7"/>
    <w:rsid w:val="00A46C51"/>
    <w:rsid w:val="00A47795"/>
    <w:rsid w:val="00A47ECA"/>
    <w:rsid w:val="00A5069C"/>
    <w:rsid w:val="00A5079B"/>
    <w:rsid w:val="00A509EE"/>
    <w:rsid w:val="00A535AD"/>
    <w:rsid w:val="00A559A6"/>
    <w:rsid w:val="00A559FB"/>
    <w:rsid w:val="00A562AE"/>
    <w:rsid w:val="00A60018"/>
    <w:rsid w:val="00A601EE"/>
    <w:rsid w:val="00A624F2"/>
    <w:rsid w:val="00A66BE0"/>
    <w:rsid w:val="00A67DFE"/>
    <w:rsid w:val="00A67EDD"/>
    <w:rsid w:val="00A71E12"/>
    <w:rsid w:val="00A73386"/>
    <w:rsid w:val="00A76560"/>
    <w:rsid w:val="00A77C8B"/>
    <w:rsid w:val="00A80013"/>
    <w:rsid w:val="00A81020"/>
    <w:rsid w:val="00A819E7"/>
    <w:rsid w:val="00A81F6D"/>
    <w:rsid w:val="00A827FF"/>
    <w:rsid w:val="00A841ED"/>
    <w:rsid w:val="00A84722"/>
    <w:rsid w:val="00A84736"/>
    <w:rsid w:val="00A86101"/>
    <w:rsid w:val="00A86E20"/>
    <w:rsid w:val="00A8728B"/>
    <w:rsid w:val="00A87A09"/>
    <w:rsid w:val="00A908B3"/>
    <w:rsid w:val="00A90DD0"/>
    <w:rsid w:val="00A9121D"/>
    <w:rsid w:val="00A91B7D"/>
    <w:rsid w:val="00A9279D"/>
    <w:rsid w:val="00A93AE0"/>
    <w:rsid w:val="00A9438B"/>
    <w:rsid w:val="00A944DA"/>
    <w:rsid w:val="00A947A9"/>
    <w:rsid w:val="00A94E6B"/>
    <w:rsid w:val="00A95ABE"/>
    <w:rsid w:val="00A95D08"/>
    <w:rsid w:val="00A969CF"/>
    <w:rsid w:val="00A96E56"/>
    <w:rsid w:val="00A96E8C"/>
    <w:rsid w:val="00A96EC5"/>
    <w:rsid w:val="00A97504"/>
    <w:rsid w:val="00A97911"/>
    <w:rsid w:val="00A97BC9"/>
    <w:rsid w:val="00A97E99"/>
    <w:rsid w:val="00AA074A"/>
    <w:rsid w:val="00AA0DE2"/>
    <w:rsid w:val="00AA0DE8"/>
    <w:rsid w:val="00AA0E45"/>
    <w:rsid w:val="00AA2919"/>
    <w:rsid w:val="00AA2B02"/>
    <w:rsid w:val="00AA2F3A"/>
    <w:rsid w:val="00AA4472"/>
    <w:rsid w:val="00AA603A"/>
    <w:rsid w:val="00AA634C"/>
    <w:rsid w:val="00AB0340"/>
    <w:rsid w:val="00AB19D7"/>
    <w:rsid w:val="00AB2285"/>
    <w:rsid w:val="00AB38C2"/>
    <w:rsid w:val="00AB4827"/>
    <w:rsid w:val="00AB5D96"/>
    <w:rsid w:val="00AB613F"/>
    <w:rsid w:val="00AB73D4"/>
    <w:rsid w:val="00AB7D6C"/>
    <w:rsid w:val="00AC287E"/>
    <w:rsid w:val="00AC4D14"/>
    <w:rsid w:val="00AC67FF"/>
    <w:rsid w:val="00AC6DAE"/>
    <w:rsid w:val="00AC7125"/>
    <w:rsid w:val="00AD11FF"/>
    <w:rsid w:val="00AD2754"/>
    <w:rsid w:val="00AD2FAC"/>
    <w:rsid w:val="00AD3B1B"/>
    <w:rsid w:val="00AD45E2"/>
    <w:rsid w:val="00AD49AE"/>
    <w:rsid w:val="00AD52E0"/>
    <w:rsid w:val="00AD53F8"/>
    <w:rsid w:val="00AD5D17"/>
    <w:rsid w:val="00AD6740"/>
    <w:rsid w:val="00AD76E9"/>
    <w:rsid w:val="00AD7D5C"/>
    <w:rsid w:val="00AE07FD"/>
    <w:rsid w:val="00AE0E00"/>
    <w:rsid w:val="00AE2B36"/>
    <w:rsid w:val="00AE2DD0"/>
    <w:rsid w:val="00AE3863"/>
    <w:rsid w:val="00AE4263"/>
    <w:rsid w:val="00AE4422"/>
    <w:rsid w:val="00AE4E96"/>
    <w:rsid w:val="00AE509A"/>
    <w:rsid w:val="00AE5F96"/>
    <w:rsid w:val="00AE6909"/>
    <w:rsid w:val="00AE71CE"/>
    <w:rsid w:val="00AE759C"/>
    <w:rsid w:val="00AE77E8"/>
    <w:rsid w:val="00AE7D2E"/>
    <w:rsid w:val="00AF0259"/>
    <w:rsid w:val="00AF0FA5"/>
    <w:rsid w:val="00AF1B19"/>
    <w:rsid w:val="00AF2C4C"/>
    <w:rsid w:val="00AF3030"/>
    <w:rsid w:val="00AF45A4"/>
    <w:rsid w:val="00AF4E8A"/>
    <w:rsid w:val="00AF55C7"/>
    <w:rsid w:val="00AF5722"/>
    <w:rsid w:val="00AF5D4D"/>
    <w:rsid w:val="00AF61E7"/>
    <w:rsid w:val="00AF63BA"/>
    <w:rsid w:val="00AF659F"/>
    <w:rsid w:val="00AF6DC5"/>
    <w:rsid w:val="00AF7040"/>
    <w:rsid w:val="00AF7AD9"/>
    <w:rsid w:val="00AF7B69"/>
    <w:rsid w:val="00B0000B"/>
    <w:rsid w:val="00B00B34"/>
    <w:rsid w:val="00B02DC4"/>
    <w:rsid w:val="00B03C51"/>
    <w:rsid w:val="00B04F0D"/>
    <w:rsid w:val="00B0795A"/>
    <w:rsid w:val="00B1037B"/>
    <w:rsid w:val="00B10671"/>
    <w:rsid w:val="00B108E8"/>
    <w:rsid w:val="00B1377C"/>
    <w:rsid w:val="00B13D26"/>
    <w:rsid w:val="00B13F2A"/>
    <w:rsid w:val="00B16458"/>
    <w:rsid w:val="00B16595"/>
    <w:rsid w:val="00B206DE"/>
    <w:rsid w:val="00B21EE8"/>
    <w:rsid w:val="00B22520"/>
    <w:rsid w:val="00B23344"/>
    <w:rsid w:val="00B2453D"/>
    <w:rsid w:val="00B24BC7"/>
    <w:rsid w:val="00B24F49"/>
    <w:rsid w:val="00B2628F"/>
    <w:rsid w:val="00B26FD5"/>
    <w:rsid w:val="00B2757F"/>
    <w:rsid w:val="00B30314"/>
    <w:rsid w:val="00B307D4"/>
    <w:rsid w:val="00B3179E"/>
    <w:rsid w:val="00B318B5"/>
    <w:rsid w:val="00B31C64"/>
    <w:rsid w:val="00B32F0C"/>
    <w:rsid w:val="00B341F1"/>
    <w:rsid w:val="00B3420E"/>
    <w:rsid w:val="00B3429C"/>
    <w:rsid w:val="00B34AE8"/>
    <w:rsid w:val="00B3642D"/>
    <w:rsid w:val="00B36ADB"/>
    <w:rsid w:val="00B400C5"/>
    <w:rsid w:val="00B4035C"/>
    <w:rsid w:val="00B4117B"/>
    <w:rsid w:val="00B41BCB"/>
    <w:rsid w:val="00B4445D"/>
    <w:rsid w:val="00B44C7E"/>
    <w:rsid w:val="00B458A5"/>
    <w:rsid w:val="00B462B9"/>
    <w:rsid w:val="00B4715D"/>
    <w:rsid w:val="00B50115"/>
    <w:rsid w:val="00B51BD1"/>
    <w:rsid w:val="00B529D1"/>
    <w:rsid w:val="00B52F46"/>
    <w:rsid w:val="00B53934"/>
    <w:rsid w:val="00B5513A"/>
    <w:rsid w:val="00B566E8"/>
    <w:rsid w:val="00B56B1C"/>
    <w:rsid w:val="00B57C85"/>
    <w:rsid w:val="00B6026F"/>
    <w:rsid w:val="00B61716"/>
    <w:rsid w:val="00B61C99"/>
    <w:rsid w:val="00B62474"/>
    <w:rsid w:val="00B626AD"/>
    <w:rsid w:val="00B62EDF"/>
    <w:rsid w:val="00B6340F"/>
    <w:rsid w:val="00B6354F"/>
    <w:rsid w:val="00B63CE0"/>
    <w:rsid w:val="00B643CA"/>
    <w:rsid w:val="00B66A3D"/>
    <w:rsid w:val="00B66EB2"/>
    <w:rsid w:val="00B6702D"/>
    <w:rsid w:val="00B67068"/>
    <w:rsid w:val="00B71EB2"/>
    <w:rsid w:val="00B71F16"/>
    <w:rsid w:val="00B725E0"/>
    <w:rsid w:val="00B73310"/>
    <w:rsid w:val="00B736E7"/>
    <w:rsid w:val="00B73FFF"/>
    <w:rsid w:val="00B75737"/>
    <w:rsid w:val="00B75A5D"/>
    <w:rsid w:val="00B75C85"/>
    <w:rsid w:val="00B76EBA"/>
    <w:rsid w:val="00B804A2"/>
    <w:rsid w:val="00B80F72"/>
    <w:rsid w:val="00B81A5F"/>
    <w:rsid w:val="00B83472"/>
    <w:rsid w:val="00B83B3E"/>
    <w:rsid w:val="00B8461C"/>
    <w:rsid w:val="00B8551C"/>
    <w:rsid w:val="00B858E1"/>
    <w:rsid w:val="00B85C43"/>
    <w:rsid w:val="00B85D8A"/>
    <w:rsid w:val="00B85DE2"/>
    <w:rsid w:val="00B86B3F"/>
    <w:rsid w:val="00B9174D"/>
    <w:rsid w:val="00B92022"/>
    <w:rsid w:val="00B92CFA"/>
    <w:rsid w:val="00B93883"/>
    <w:rsid w:val="00B93D53"/>
    <w:rsid w:val="00B964BF"/>
    <w:rsid w:val="00B964F3"/>
    <w:rsid w:val="00B96B52"/>
    <w:rsid w:val="00B96F98"/>
    <w:rsid w:val="00B979E5"/>
    <w:rsid w:val="00BA001B"/>
    <w:rsid w:val="00BA0351"/>
    <w:rsid w:val="00BA1424"/>
    <w:rsid w:val="00BA1BFD"/>
    <w:rsid w:val="00BA328D"/>
    <w:rsid w:val="00BA3ED3"/>
    <w:rsid w:val="00BA3FDE"/>
    <w:rsid w:val="00BA44E6"/>
    <w:rsid w:val="00BA6652"/>
    <w:rsid w:val="00BA79D8"/>
    <w:rsid w:val="00BB0183"/>
    <w:rsid w:val="00BB069C"/>
    <w:rsid w:val="00BB06F5"/>
    <w:rsid w:val="00BB1384"/>
    <w:rsid w:val="00BB144F"/>
    <w:rsid w:val="00BB4F0B"/>
    <w:rsid w:val="00BB5BCC"/>
    <w:rsid w:val="00BB5E19"/>
    <w:rsid w:val="00BB67A8"/>
    <w:rsid w:val="00BB6ADE"/>
    <w:rsid w:val="00BC03FA"/>
    <w:rsid w:val="00BC1081"/>
    <w:rsid w:val="00BC1122"/>
    <w:rsid w:val="00BC126B"/>
    <w:rsid w:val="00BC18D0"/>
    <w:rsid w:val="00BC1BCC"/>
    <w:rsid w:val="00BC1C84"/>
    <w:rsid w:val="00BC39C4"/>
    <w:rsid w:val="00BC43D4"/>
    <w:rsid w:val="00BC4ABC"/>
    <w:rsid w:val="00BC6A61"/>
    <w:rsid w:val="00BC7779"/>
    <w:rsid w:val="00BC7E70"/>
    <w:rsid w:val="00BD05A7"/>
    <w:rsid w:val="00BD0865"/>
    <w:rsid w:val="00BD0B23"/>
    <w:rsid w:val="00BD0FF4"/>
    <w:rsid w:val="00BD12A8"/>
    <w:rsid w:val="00BD194A"/>
    <w:rsid w:val="00BD29E9"/>
    <w:rsid w:val="00BD36F7"/>
    <w:rsid w:val="00BD4338"/>
    <w:rsid w:val="00BD4761"/>
    <w:rsid w:val="00BD5187"/>
    <w:rsid w:val="00BD5E40"/>
    <w:rsid w:val="00BD6B0C"/>
    <w:rsid w:val="00BD6B93"/>
    <w:rsid w:val="00BD7BF3"/>
    <w:rsid w:val="00BE01CE"/>
    <w:rsid w:val="00BE0E4C"/>
    <w:rsid w:val="00BE1C4D"/>
    <w:rsid w:val="00BE405E"/>
    <w:rsid w:val="00BE4559"/>
    <w:rsid w:val="00BE4AEF"/>
    <w:rsid w:val="00BE5A73"/>
    <w:rsid w:val="00BE6B94"/>
    <w:rsid w:val="00BF08F8"/>
    <w:rsid w:val="00BF29D3"/>
    <w:rsid w:val="00BF31B7"/>
    <w:rsid w:val="00BF4A70"/>
    <w:rsid w:val="00BF5121"/>
    <w:rsid w:val="00BF626A"/>
    <w:rsid w:val="00BF6485"/>
    <w:rsid w:val="00BF69BE"/>
    <w:rsid w:val="00BF71F5"/>
    <w:rsid w:val="00BF7CC1"/>
    <w:rsid w:val="00C0168C"/>
    <w:rsid w:val="00C02B8D"/>
    <w:rsid w:val="00C02BFE"/>
    <w:rsid w:val="00C0339D"/>
    <w:rsid w:val="00C03DD4"/>
    <w:rsid w:val="00C03FFD"/>
    <w:rsid w:val="00C04B49"/>
    <w:rsid w:val="00C053B1"/>
    <w:rsid w:val="00C05E19"/>
    <w:rsid w:val="00C06365"/>
    <w:rsid w:val="00C06A44"/>
    <w:rsid w:val="00C06F12"/>
    <w:rsid w:val="00C0706D"/>
    <w:rsid w:val="00C101AB"/>
    <w:rsid w:val="00C10487"/>
    <w:rsid w:val="00C1516C"/>
    <w:rsid w:val="00C16193"/>
    <w:rsid w:val="00C17F80"/>
    <w:rsid w:val="00C20D6A"/>
    <w:rsid w:val="00C20E63"/>
    <w:rsid w:val="00C2135C"/>
    <w:rsid w:val="00C22D02"/>
    <w:rsid w:val="00C231BD"/>
    <w:rsid w:val="00C2354A"/>
    <w:rsid w:val="00C23609"/>
    <w:rsid w:val="00C23B6E"/>
    <w:rsid w:val="00C23FD3"/>
    <w:rsid w:val="00C24054"/>
    <w:rsid w:val="00C243A5"/>
    <w:rsid w:val="00C2559B"/>
    <w:rsid w:val="00C25ADC"/>
    <w:rsid w:val="00C25DCB"/>
    <w:rsid w:val="00C264C1"/>
    <w:rsid w:val="00C27586"/>
    <w:rsid w:val="00C30CBF"/>
    <w:rsid w:val="00C3147A"/>
    <w:rsid w:val="00C324AA"/>
    <w:rsid w:val="00C32618"/>
    <w:rsid w:val="00C34083"/>
    <w:rsid w:val="00C3563E"/>
    <w:rsid w:val="00C364FA"/>
    <w:rsid w:val="00C36B0E"/>
    <w:rsid w:val="00C36D8B"/>
    <w:rsid w:val="00C416B3"/>
    <w:rsid w:val="00C41852"/>
    <w:rsid w:val="00C41916"/>
    <w:rsid w:val="00C41A0C"/>
    <w:rsid w:val="00C42796"/>
    <w:rsid w:val="00C429CA"/>
    <w:rsid w:val="00C42B7F"/>
    <w:rsid w:val="00C44511"/>
    <w:rsid w:val="00C45AE4"/>
    <w:rsid w:val="00C46BC3"/>
    <w:rsid w:val="00C47317"/>
    <w:rsid w:val="00C47A22"/>
    <w:rsid w:val="00C501C8"/>
    <w:rsid w:val="00C50698"/>
    <w:rsid w:val="00C5155C"/>
    <w:rsid w:val="00C51C52"/>
    <w:rsid w:val="00C525A1"/>
    <w:rsid w:val="00C53061"/>
    <w:rsid w:val="00C5372F"/>
    <w:rsid w:val="00C53FF5"/>
    <w:rsid w:val="00C5452E"/>
    <w:rsid w:val="00C548B5"/>
    <w:rsid w:val="00C56B62"/>
    <w:rsid w:val="00C57107"/>
    <w:rsid w:val="00C57548"/>
    <w:rsid w:val="00C57881"/>
    <w:rsid w:val="00C57CC2"/>
    <w:rsid w:val="00C600EF"/>
    <w:rsid w:val="00C628D3"/>
    <w:rsid w:val="00C667A4"/>
    <w:rsid w:val="00C673B6"/>
    <w:rsid w:val="00C6743B"/>
    <w:rsid w:val="00C70620"/>
    <w:rsid w:val="00C7090F"/>
    <w:rsid w:val="00C70933"/>
    <w:rsid w:val="00C70B53"/>
    <w:rsid w:val="00C72261"/>
    <w:rsid w:val="00C72758"/>
    <w:rsid w:val="00C73877"/>
    <w:rsid w:val="00C743EB"/>
    <w:rsid w:val="00C74903"/>
    <w:rsid w:val="00C75D98"/>
    <w:rsid w:val="00C75FE8"/>
    <w:rsid w:val="00C76827"/>
    <w:rsid w:val="00C76AFB"/>
    <w:rsid w:val="00C76DEE"/>
    <w:rsid w:val="00C773F4"/>
    <w:rsid w:val="00C80A9D"/>
    <w:rsid w:val="00C80E29"/>
    <w:rsid w:val="00C8116A"/>
    <w:rsid w:val="00C815AD"/>
    <w:rsid w:val="00C82224"/>
    <w:rsid w:val="00C85CB9"/>
    <w:rsid w:val="00C8656C"/>
    <w:rsid w:val="00C8709F"/>
    <w:rsid w:val="00C87910"/>
    <w:rsid w:val="00C87E5A"/>
    <w:rsid w:val="00C90B9A"/>
    <w:rsid w:val="00C90F36"/>
    <w:rsid w:val="00C91575"/>
    <w:rsid w:val="00C937BE"/>
    <w:rsid w:val="00C950EA"/>
    <w:rsid w:val="00C9568C"/>
    <w:rsid w:val="00C96142"/>
    <w:rsid w:val="00C96480"/>
    <w:rsid w:val="00C96FE4"/>
    <w:rsid w:val="00C97A73"/>
    <w:rsid w:val="00CA04FA"/>
    <w:rsid w:val="00CA07E6"/>
    <w:rsid w:val="00CA0DDA"/>
    <w:rsid w:val="00CA116E"/>
    <w:rsid w:val="00CA1257"/>
    <w:rsid w:val="00CA14FF"/>
    <w:rsid w:val="00CA184A"/>
    <w:rsid w:val="00CA2D73"/>
    <w:rsid w:val="00CA3CF3"/>
    <w:rsid w:val="00CA636F"/>
    <w:rsid w:val="00CA7650"/>
    <w:rsid w:val="00CA7C45"/>
    <w:rsid w:val="00CA7C49"/>
    <w:rsid w:val="00CB0419"/>
    <w:rsid w:val="00CB04CA"/>
    <w:rsid w:val="00CB05A8"/>
    <w:rsid w:val="00CB1400"/>
    <w:rsid w:val="00CB25C9"/>
    <w:rsid w:val="00CB42DA"/>
    <w:rsid w:val="00CB44E7"/>
    <w:rsid w:val="00CB5264"/>
    <w:rsid w:val="00CB667E"/>
    <w:rsid w:val="00CB66F1"/>
    <w:rsid w:val="00CB74B1"/>
    <w:rsid w:val="00CC09A6"/>
    <w:rsid w:val="00CC0E64"/>
    <w:rsid w:val="00CC0F22"/>
    <w:rsid w:val="00CC19D3"/>
    <w:rsid w:val="00CC1BEC"/>
    <w:rsid w:val="00CC288B"/>
    <w:rsid w:val="00CC2924"/>
    <w:rsid w:val="00CC2D6B"/>
    <w:rsid w:val="00CC4A3F"/>
    <w:rsid w:val="00CC5417"/>
    <w:rsid w:val="00CC5BF7"/>
    <w:rsid w:val="00CD049F"/>
    <w:rsid w:val="00CD1CAB"/>
    <w:rsid w:val="00CD5398"/>
    <w:rsid w:val="00CD59F2"/>
    <w:rsid w:val="00CD6933"/>
    <w:rsid w:val="00CD69BE"/>
    <w:rsid w:val="00CD6FB2"/>
    <w:rsid w:val="00CD7B9B"/>
    <w:rsid w:val="00CD7EE3"/>
    <w:rsid w:val="00CE0091"/>
    <w:rsid w:val="00CE06D6"/>
    <w:rsid w:val="00CE08CF"/>
    <w:rsid w:val="00CE0B15"/>
    <w:rsid w:val="00CE0FD8"/>
    <w:rsid w:val="00CE1DED"/>
    <w:rsid w:val="00CE56A0"/>
    <w:rsid w:val="00CE58FB"/>
    <w:rsid w:val="00CE5A1A"/>
    <w:rsid w:val="00CE659E"/>
    <w:rsid w:val="00CF0FC8"/>
    <w:rsid w:val="00CF1ECB"/>
    <w:rsid w:val="00CF1FA3"/>
    <w:rsid w:val="00CF44A2"/>
    <w:rsid w:val="00CF4F41"/>
    <w:rsid w:val="00CF577A"/>
    <w:rsid w:val="00D01AC6"/>
    <w:rsid w:val="00D0241E"/>
    <w:rsid w:val="00D02537"/>
    <w:rsid w:val="00D0258F"/>
    <w:rsid w:val="00D03541"/>
    <w:rsid w:val="00D03588"/>
    <w:rsid w:val="00D03BFE"/>
    <w:rsid w:val="00D04648"/>
    <w:rsid w:val="00D05074"/>
    <w:rsid w:val="00D05BE7"/>
    <w:rsid w:val="00D06663"/>
    <w:rsid w:val="00D06666"/>
    <w:rsid w:val="00D06677"/>
    <w:rsid w:val="00D06B03"/>
    <w:rsid w:val="00D12189"/>
    <w:rsid w:val="00D126AE"/>
    <w:rsid w:val="00D12F4B"/>
    <w:rsid w:val="00D131E1"/>
    <w:rsid w:val="00D1424A"/>
    <w:rsid w:val="00D14986"/>
    <w:rsid w:val="00D149FA"/>
    <w:rsid w:val="00D15EF5"/>
    <w:rsid w:val="00D16182"/>
    <w:rsid w:val="00D16921"/>
    <w:rsid w:val="00D20401"/>
    <w:rsid w:val="00D216DE"/>
    <w:rsid w:val="00D232AB"/>
    <w:rsid w:val="00D25A9D"/>
    <w:rsid w:val="00D2625A"/>
    <w:rsid w:val="00D26BD8"/>
    <w:rsid w:val="00D274AB"/>
    <w:rsid w:val="00D27ACE"/>
    <w:rsid w:val="00D305DB"/>
    <w:rsid w:val="00D31B83"/>
    <w:rsid w:val="00D31BF1"/>
    <w:rsid w:val="00D321E2"/>
    <w:rsid w:val="00D3230A"/>
    <w:rsid w:val="00D328B0"/>
    <w:rsid w:val="00D33F37"/>
    <w:rsid w:val="00D347B3"/>
    <w:rsid w:val="00D349A9"/>
    <w:rsid w:val="00D34B5A"/>
    <w:rsid w:val="00D34CE8"/>
    <w:rsid w:val="00D35C2E"/>
    <w:rsid w:val="00D378A6"/>
    <w:rsid w:val="00D418E6"/>
    <w:rsid w:val="00D41D08"/>
    <w:rsid w:val="00D42538"/>
    <w:rsid w:val="00D43DCB"/>
    <w:rsid w:val="00D44DAE"/>
    <w:rsid w:val="00D44DB7"/>
    <w:rsid w:val="00D44F90"/>
    <w:rsid w:val="00D45B5D"/>
    <w:rsid w:val="00D46245"/>
    <w:rsid w:val="00D47286"/>
    <w:rsid w:val="00D518CD"/>
    <w:rsid w:val="00D521EB"/>
    <w:rsid w:val="00D52481"/>
    <w:rsid w:val="00D52868"/>
    <w:rsid w:val="00D53407"/>
    <w:rsid w:val="00D54D43"/>
    <w:rsid w:val="00D54ECE"/>
    <w:rsid w:val="00D5529E"/>
    <w:rsid w:val="00D55853"/>
    <w:rsid w:val="00D5621A"/>
    <w:rsid w:val="00D564DB"/>
    <w:rsid w:val="00D56BCB"/>
    <w:rsid w:val="00D5720B"/>
    <w:rsid w:val="00D573C4"/>
    <w:rsid w:val="00D57E40"/>
    <w:rsid w:val="00D605D7"/>
    <w:rsid w:val="00D615B6"/>
    <w:rsid w:val="00D61B77"/>
    <w:rsid w:val="00D62B51"/>
    <w:rsid w:val="00D63BD0"/>
    <w:rsid w:val="00D642B9"/>
    <w:rsid w:val="00D64702"/>
    <w:rsid w:val="00D65274"/>
    <w:rsid w:val="00D65A6E"/>
    <w:rsid w:val="00D662BB"/>
    <w:rsid w:val="00D666A7"/>
    <w:rsid w:val="00D67F2D"/>
    <w:rsid w:val="00D701EB"/>
    <w:rsid w:val="00D701F3"/>
    <w:rsid w:val="00D708E2"/>
    <w:rsid w:val="00D70EF5"/>
    <w:rsid w:val="00D71762"/>
    <w:rsid w:val="00D7208F"/>
    <w:rsid w:val="00D73BFD"/>
    <w:rsid w:val="00D73E61"/>
    <w:rsid w:val="00D74591"/>
    <w:rsid w:val="00D74879"/>
    <w:rsid w:val="00D767A9"/>
    <w:rsid w:val="00D76F72"/>
    <w:rsid w:val="00D77DBD"/>
    <w:rsid w:val="00D77FE6"/>
    <w:rsid w:val="00D8004E"/>
    <w:rsid w:val="00D80170"/>
    <w:rsid w:val="00D8023E"/>
    <w:rsid w:val="00D806F6"/>
    <w:rsid w:val="00D80EAF"/>
    <w:rsid w:val="00D80EC6"/>
    <w:rsid w:val="00D813DE"/>
    <w:rsid w:val="00D8299D"/>
    <w:rsid w:val="00D82FA1"/>
    <w:rsid w:val="00D859AB"/>
    <w:rsid w:val="00D87217"/>
    <w:rsid w:val="00D87361"/>
    <w:rsid w:val="00D874B0"/>
    <w:rsid w:val="00D90290"/>
    <w:rsid w:val="00D907FF"/>
    <w:rsid w:val="00D90D69"/>
    <w:rsid w:val="00D9140D"/>
    <w:rsid w:val="00D92A12"/>
    <w:rsid w:val="00D93065"/>
    <w:rsid w:val="00D937D2"/>
    <w:rsid w:val="00D94057"/>
    <w:rsid w:val="00D96736"/>
    <w:rsid w:val="00D96AFE"/>
    <w:rsid w:val="00D97E53"/>
    <w:rsid w:val="00DA1047"/>
    <w:rsid w:val="00DA1B8F"/>
    <w:rsid w:val="00DA3020"/>
    <w:rsid w:val="00DA32F7"/>
    <w:rsid w:val="00DA43BF"/>
    <w:rsid w:val="00DA64F7"/>
    <w:rsid w:val="00DA6661"/>
    <w:rsid w:val="00DB0000"/>
    <w:rsid w:val="00DB05F0"/>
    <w:rsid w:val="00DB0963"/>
    <w:rsid w:val="00DB2005"/>
    <w:rsid w:val="00DB2AF1"/>
    <w:rsid w:val="00DB313E"/>
    <w:rsid w:val="00DB44DF"/>
    <w:rsid w:val="00DB4879"/>
    <w:rsid w:val="00DB5E2A"/>
    <w:rsid w:val="00DC0154"/>
    <w:rsid w:val="00DC1BF5"/>
    <w:rsid w:val="00DC299E"/>
    <w:rsid w:val="00DC34C7"/>
    <w:rsid w:val="00DC4DFF"/>
    <w:rsid w:val="00DC4EA3"/>
    <w:rsid w:val="00DC4F34"/>
    <w:rsid w:val="00DC5850"/>
    <w:rsid w:val="00DC5EF2"/>
    <w:rsid w:val="00DC621A"/>
    <w:rsid w:val="00DC62B7"/>
    <w:rsid w:val="00DC74FF"/>
    <w:rsid w:val="00DD0698"/>
    <w:rsid w:val="00DD21BB"/>
    <w:rsid w:val="00DD3073"/>
    <w:rsid w:val="00DD4F98"/>
    <w:rsid w:val="00DD545B"/>
    <w:rsid w:val="00DD5D5E"/>
    <w:rsid w:val="00DD6324"/>
    <w:rsid w:val="00DD6F72"/>
    <w:rsid w:val="00DE1387"/>
    <w:rsid w:val="00DE2133"/>
    <w:rsid w:val="00DE2550"/>
    <w:rsid w:val="00DE2902"/>
    <w:rsid w:val="00DE3EA3"/>
    <w:rsid w:val="00DE3EAC"/>
    <w:rsid w:val="00DE42DC"/>
    <w:rsid w:val="00DE4EB8"/>
    <w:rsid w:val="00DE5BD7"/>
    <w:rsid w:val="00DE5DCC"/>
    <w:rsid w:val="00DE60FB"/>
    <w:rsid w:val="00DE6B48"/>
    <w:rsid w:val="00DE6E14"/>
    <w:rsid w:val="00DE70EF"/>
    <w:rsid w:val="00DE711B"/>
    <w:rsid w:val="00DF108C"/>
    <w:rsid w:val="00DF48BA"/>
    <w:rsid w:val="00DF48C8"/>
    <w:rsid w:val="00DF564C"/>
    <w:rsid w:val="00DF5677"/>
    <w:rsid w:val="00DF6623"/>
    <w:rsid w:val="00E00935"/>
    <w:rsid w:val="00E00C81"/>
    <w:rsid w:val="00E0151B"/>
    <w:rsid w:val="00E018CB"/>
    <w:rsid w:val="00E02404"/>
    <w:rsid w:val="00E030DF"/>
    <w:rsid w:val="00E0322C"/>
    <w:rsid w:val="00E0359F"/>
    <w:rsid w:val="00E04CB7"/>
    <w:rsid w:val="00E070BD"/>
    <w:rsid w:val="00E07C84"/>
    <w:rsid w:val="00E103D2"/>
    <w:rsid w:val="00E115F4"/>
    <w:rsid w:val="00E1386C"/>
    <w:rsid w:val="00E14C50"/>
    <w:rsid w:val="00E14FBF"/>
    <w:rsid w:val="00E162BB"/>
    <w:rsid w:val="00E1791E"/>
    <w:rsid w:val="00E21121"/>
    <w:rsid w:val="00E21171"/>
    <w:rsid w:val="00E23C55"/>
    <w:rsid w:val="00E2410C"/>
    <w:rsid w:val="00E249BA"/>
    <w:rsid w:val="00E24F74"/>
    <w:rsid w:val="00E25025"/>
    <w:rsid w:val="00E25220"/>
    <w:rsid w:val="00E2571C"/>
    <w:rsid w:val="00E26DE7"/>
    <w:rsid w:val="00E272C0"/>
    <w:rsid w:val="00E3047F"/>
    <w:rsid w:val="00E31B17"/>
    <w:rsid w:val="00E31C1D"/>
    <w:rsid w:val="00E322A7"/>
    <w:rsid w:val="00E32FDA"/>
    <w:rsid w:val="00E330F3"/>
    <w:rsid w:val="00E335EF"/>
    <w:rsid w:val="00E33C88"/>
    <w:rsid w:val="00E34381"/>
    <w:rsid w:val="00E36E9D"/>
    <w:rsid w:val="00E371D3"/>
    <w:rsid w:val="00E37E18"/>
    <w:rsid w:val="00E406D8"/>
    <w:rsid w:val="00E40CF3"/>
    <w:rsid w:val="00E41782"/>
    <w:rsid w:val="00E435FD"/>
    <w:rsid w:val="00E444D7"/>
    <w:rsid w:val="00E4465A"/>
    <w:rsid w:val="00E4501F"/>
    <w:rsid w:val="00E461C9"/>
    <w:rsid w:val="00E46C7A"/>
    <w:rsid w:val="00E46C88"/>
    <w:rsid w:val="00E46F8E"/>
    <w:rsid w:val="00E50332"/>
    <w:rsid w:val="00E50D26"/>
    <w:rsid w:val="00E51E58"/>
    <w:rsid w:val="00E528B9"/>
    <w:rsid w:val="00E52A8D"/>
    <w:rsid w:val="00E54821"/>
    <w:rsid w:val="00E5509D"/>
    <w:rsid w:val="00E564D7"/>
    <w:rsid w:val="00E56EC9"/>
    <w:rsid w:val="00E5747C"/>
    <w:rsid w:val="00E57C93"/>
    <w:rsid w:val="00E60651"/>
    <w:rsid w:val="00E6106D"/>
    <w:rsid w:val="00E61309"/>
    <w:rsid w:val="00E61416"/>
    <w:rsid w:val="00E6145E"/>
    <w:rsid w:val="00E6185D"/>
    <w:rsid w:val="00E61A49"/>
    <w:rsid w:val="00E61EC6"/>
    <w:rsid w:val="00E62F49"/>
    <w:rsid w:val="00E6314C"/>
    <w:rsid w:val="00E631F4"/>
    <w:rsid w:val="00E6450D"/>
    <w:rsid w:val="00E64A84"/>
    <w:rsid w:val="00E653BE"/>
    <w:rsid w:val="00E66D96"/>
    <w:rsid w:val="00E67C44"/>
    <w:rsid w:val="00E70671"/>
    <w:rsid w:val="00E70AA2"/>
    <w:rsid w:val="00E71892"/>
    <w:rsid w:val="00E71BE4"/>
    <w:rsid w:val="00E72D1D"/>
    <w:rsid w:val="00E74258"/>
    <w:rsid w:val="00E74312"/>
    <w:rsid w:val="00E74F8F"/>
    <w:rsid w:val="00E75663"/>
    <w:rsid w:val="00E766FD"/>
    <w:rsid w:val="00E77475"/>
    <w:rsid w:val="00E77AC9"/>
    <w:rsid w:val="00E804B6"/>
    <w:rsid w:val="00E805AB"/>
    <w:rsid w:val="00E8237D"/>
    <w:rsid w:val="00E82879"/>
    <w:rsid w:val="00E828AB"/>
    <w:rsid w:val="00E830DA"/>
    <w:rsid w:val="00E8320E"/>
    <w:rsid w:val="00E8527C"/>
    <w:rsid w:val="00E907C5"/>
    <w:rsid w:val="00E91423"/>
    <w:rsid w:val="00E916D8"/>
    <w:rsid w:val="00E91C31"/>
    <w:rsid w:val="00E92974"/>
    <w:rsid w:val="00E9386D"/>
    <w:rsid w:val="00E93BE0"/>
    <w:rsid w:val="00E95DC6"/>
    <w:rsid w:val="00E960E2"/>
    <w:rsid w:val="00E96238"/>
    <w:rsid w:val="00EA019D"/>
    <w:rsid w:val="00EA0DCC"/>
    <w:rsid w:val="00EA11F9"/>
    <w:rsid w:val="00EA2CBC"/>
    <w:rsid w:val="00EA2FA7"/>
    <w:rsid w:val="00EA300B"/>
    <w:rsid w:val="00EA329E"/>
    <w:rsid w:val="00EA4030"/>
    <w:rsid w:val="00EA5A1D"/>
    <w:rsid w:val="00EA6EFD"/>
    <w:rsid w:val="00EA737F"/>
    <w:rsid w:val="00EB0053"/>
    <w:rsid w:val="00EB064E"/>
    <w:rsid w:val="00EB100C"/>
    <w:rsid w:val="00EB1F65"/>
    <w:rsid w:val="00EB37BC"/>
    <w:rsid w:val="00EB4029"/>
    <w:rsid w:val="00EB4232"/>
    <w:rsid w:val="00EB4C04"/>
    <w:rsid w:val="00EB597C"/>
    <w:rsid w:val="00EB6219"/>
    <w:rsid w:val="00EB72C8"/>
    <w:rsid w:val="00EB7B8A"/>
    <w:rsid w:val="00EB7D7D"/>
    <w:rsid w:val="00EC0860"/>
    <w:rsid w:val="00EC0F71"/>
    <w:rsid w:val="00EC30C0"/>
    <w:rsid w:val="00EC38EC"/>
    <w:rsid w:val="00EC3A94"/>
    <w:rsid w:val="00EC51E1"/>
    <w:rsid w:val="00EC64D4"/>
    <w:rsid w:val="00EC6B3A"/>
    <w:rsid w:val="00EC6EA6"/>
    <w:rsid w:val="00EC705F"/>
    <w:rsid w:val="00EC7C5C"/>
    <w:rsid w:val="00ED07FE"/>
    <w:rsid w:val="00ED2293"/>
    <w:rsid w:val="00ED2D28"/>
    <w:rsid w:val="00ED3C86"/>
    <w:rsid w:val="00ED4AF7"/>
    <w:rsid w:val="00ED4B95"/>
    <w:rsid w:val="00ED4DC6"/>
    <w:rsid w:val="00ED5229"/>
    <w:rsid w:val="00EE1B23"/>
    <w:rsid w:val="00EE32A9"/>
    <w:rsid w:val="00EE35D8"/>
    <w:rsid w:val="00EE423A"/>
    <w:rsid w:val="00EE4F57"/>
    <w:rsid w:val="00EE514E"/>
    <w:rsid w:val="00EE5E06"/>
    <w:rsid w:val="00EE64BC"/>
    <w:rsid w:val="00EE7110"/>
    <w:rsid w:val="00EE7453"/>
    <w:rsid w:val="00EE787A"/>
    <w:rsid w:val="00EF07C4"/>
    <w:rsid w:val="00EF1133"/>
    <w:rsid w:val="00EF22AE"/>
    <w:rsid w:val="00EF23FE"/>
    <w:rsid w:val="00EF254A"/>
    <w:rsid w:val="00EF3457"/>
    <w:rsid w:val="00EF34CD"/>
    <w:rsid w:val="00EF3968"/>
    <w:rsid w:val="00EF4FF0"/>
    <w:rsid w:val="00EF5D60"/>
    <w:rsid w:val="00EF766C"/>
    <w:rsid w:val="00EF79F8"/>
    <w:rsid w:val="00EF7DEE"/>
    <w:rsid w:val="00EF7E3C"/>
    <w:rsid w:val="00EF7EB8"/>
    <w:rsid w:val="00F006C6"/>
    <w:rsid w:val="00F00CEE"/>
    <w:rsid w:val="00F027B4"/>
    <w:rsid w:val="00F029E9"/>
    <w:rsid w:val="00F02BA1"/>
    <w:rsid w:val="00F043AC"/>
    <w:rsid w:val="00F04EA7"/>
    <w:rsid w:val="00F04FAA"/>
    <w:rsid w:val="00F056D7"/>
    <w:rsid w:val="00F05A10"/>
    <w:rsid w:val="00F05A3E"/>
    <w:rsid w:val="00F05F9A"/>
    <w:rsid w:val="00F072D1"/>
    <w:rsid w:val="00F106D0"/>
    <w:rsid w:val="00F10972"/>
    <w:rsid w:val="00F1202B"/>
    <w:rsid w:val="00F125A7"/>
    <w:rsid w:val="00F12C0E"/>
    <w:rsid w:val="00F12E64"/>
    <w:rsid w:val="00F12EC4"/>
    <w:rsid w:val="00F134C3"/>
    <w:rsid w:val="00F13C6D"/>
    <w:rsid w:val="00F13ECF"/>
    <w:rsid w:val="00F149AD"/>
    <w:rsid w:val="00F165F9"/>
    <w:rsid w:val="00F16B1F"/>
    <w:rsid w:val="00F17534"/>
    <w:rsid w:val="00F176D5"/>
    <w:rsid w:val="00F1773A"/>
    <w:rsid w:val="00F17B81"/>
    <w:rsid w:val="00F211EF"/>
    <w:rsid w:val="00F22410"/>
    <w:rsid w:val="00F227BE"/>
    <w:rsid w:val="00F2286F"/>
    <w:rsid w:val="00F2290B"/>
    <w:rsid w:val="00F236A6"/>
    <w:rsid w:val="00F23925"/>
    <w:rsid w:val="00F23A15"/>
    <w:rsid w:val="00F23DFE"/>
    <w:rsid w:val="00F247DD"/>
    <w:rsid w:val="00F258A5"/>
    <w:rsid w:val="00F26087"/>
    <w:rsid w:val="00F26765"/>
    <w:rsid w:val="00F27822"/>
    <w:rsid w:val="00F303D4"/>
    <w:rsid w:val="00F31C37"/>
    <w:rsid w:val="00F32A26"/>
    <w:rsid w:val="00F333C1"/>
    <w:rsid w:val="00F334CC"/>
    <w:rsid w:val="00F354A2"/>
    <w:rsid w:val="00F3638A"/>
    <w:rsid w:val="00F36499"/>
    <w:rsid w:val="00F365B4"/>
    <w:rsid w:val="00F36B5A"/>
    <w:rsid w:val="00F434F5"/>
    <w:rsid w:val="00F4453B"/>
    <w:rsid w:val="00F44BFF"/>
    <w:rsid w:val="00F45605"/>
    <w:rsid w:val="00F4659F"/>
    <w:rsid w:val="00F469E5"/>
    <w:rsid w:val="00F47D60"/>
    <w:rsid w:val="00F50DD6"/>
    <w:rsid w:val="00F51ACA"/>
    <w:rsid w:val="00F528CD"/>
    <w:rsid w:val="00F5291D"/>
    <w:rsid w:val="00F533C5"/>
    <w:rsid w:val="00F539AF"/>
    <w:rsid w:val="00F53C44"/>
    <w:rsid w:val="00F53EFA"/>
    <w:rsid w:val="00F548DE"/>
    <w:rsid w:val="00F54A14"/>
    <w:rsid w:val="00F54B26"/>
    <w:rsid w:val="00F560F1"/>
    <w:rsid w:val="00F565C8"/>
    <w:rsid w:val="00F56F31"/>
    <w:rsid w:val="00F571AD"/>
    <w:rsid w:val="00F629B1"/>
    <w:rsid w:val="00F63056"/>
    <w:rsid w:val="00F63564"/>
    <w:rsid w:val="00F63FC4"/>
    <w:rsid w:val="00F64FBF"/>
    <w:rsid w:val="00F6792F"/>
    <w:rsid w:val="00F70256"/>
    <w:rsid w:val="00F70678"/>
    <w:rsid w:val="00F7121C"/>
    <w:rsid w:val="00F729B5"/>
    <w:rsid w:val="00F73008"/>
    <w:rsid w:val="00F73041"/>
    <w:rsid w:val="00F7367F"/>
    <w:rsid w:val="00F738FC"/>
    <w:rsid w:val="00F740F5"/>
    <w:rsid w:val="00F742B2"/>
    <w:rsid w:val="00F754B8"/>
    <w:rsid w:val="00F75F12"/>
    <w:rsid w:val="00F81792"/>
    <w:rsid w:val="00F81B96"/>
    <w:rsid w:val="00F8214D"/>
    <w:rsid w:val="00F83174"/>
    <w:rsid w:val="00F83CDC"/>
    <w:rsid w:val="00F85BF8"/>
    <w:rsid w:val="00F8632F"/>
    <w:rsid w:val="00F87574"/>
    <w:rsid w:val="00F90F61"/>
    <w:rsid w:val="00F920A3"/>
    <w:rsid w:val="00F92B54"/>
    <w:rsid w:val="00F93282"/>
    <w:rsid w:val="00F94208"/>
    <w:rsid w:val="00F94D0C"/>
    <w:rsid w:val="00F9785E"/>
    <w:rsid w:val="00FA051B"/>
    <w:rsid w:val="00FA0CEA"/>
    <w:rsid w:val="00FA1A41"/>
    <w:rsid w:val="00FA3380"/>
    <w:rsid w:val="00FA4525"/>
    <w:rsid w:val="00FA4AC1"/>
    <w:rsid w:val="00FA576B"/>
    <w:rsid w:val="00FA644E"/>
    <w:rsid w:val="00FA6744"/>
    <w:rsid w:val="00FA6904"/>
    <w:rsid w:val="00FA6D6A"/>
    <w:rsid w:val="00FA7FCE"/>
    <w:rsid w:val="00FB0C6D"/>
    <w:rsid w:val="00FB5078"/>
    <w:rsid w:val="00FB517C"/>
    <w:rsid w:val="00FB611D"/>
    <w:rsid w:val="00FB6201"/>
    <w:rsid w:val="00FB6BCA"/>
    <w:rsid w:val="00FB70B8"/>
    <w:rsid w:val="00FC053B"/>
    <w:rsid w:val="00FC0B80"/>
    <w:rsid w:val="00FC0C1F"/>
    <w:rsid w:val="00FC1BCC"/>
    <w:rsid w:val="00FC27B6"/>
    <w:rsid w:val="00FC3636"/>
    <w:rsid w:val="00FC3F80"/>
    <w:rsid w:val="00FC3FA6"/>
    <w:rsid w:val="00FC4C36"/>
    <w:rsid w:val="00FC5C67"/>
    <w:rsid w:val="00FC623E"/>
    <w:rsid w:val="00FC6ACA"/>
    <w:rsid w:val="00FC7F62"/>
    <w:rsid w:val="00FD1545"/>
    <w:rsid w:val="00FD1A24"/>
    <w:rsid w:val="00FD5A73"/>
    <w:rsid w:val="00FD63DD"/>
    <w:rsid w:val="00FD6911"/>
    <w:rsid w:val="00FD6A57"/>
    <w:rsid w:val="00FD746B"/>
    <w:rsid w:val="00FE06FE"/>
    <w:rsid w:val="00FE220C"/>
    <w:rsid w:val="00FE2F5B"/>
    <w:rsid w:val="00FE49A0"/>
    <w:rsid w:val="00FE5DB1"/>
    <w:rsid w:val="00FE5FC9"/>
    <w:rsid w:val="00FE6919"/>
    <w:rsid w:val="00FE73DB"/>
    <w:rsid w:val="00FE773A"/>
    <w:rsid w:val="00FF0052"/>
    <w:rsid w:val="00FF0218"/>
    <w:rsid w:val="00FF0404"/>
    <w:rsid w:val="00FF08F7"/>
    <w:rsid w:val="00FF0D9E"/>
    <w:rsid w:val="00FF1651"/>
    <w:rsid w:val="00FF1F54"/>
    <w:rsid w:val="00FF3165"/>
    <w:rsid w:val="00FF3378"/>
    <w:rsid w:val="00FF3C08"/>
    <w:rsid w:val="00FF604E"/>
    <w:rsid w:val="00FF648A"/>
    <w:rsid w:val="00FF6C97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9F9CAC"/>
  <w15:docId w15:val="{735785EB-8FD7-455C-980F-AF2ACC68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78C8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5">
    <w:name w:val="Body Text Indent"/>
    <w:basedOn w:val="a"/>
    <w:link w:val="a6"/>
    <w:rsid w:val="000F65DA"/>
    <w:pPr>
      <w:spacing w:after="120"/>
      <w:ind w:left="283"/>
    </w:pPr>
  </w:style>
  <w:style w:type="paragraph" w:styleId="23">
    <w:name w:val="Body Text 2"/>
    <w:basedOn w:val="a"/>
    <w:link w:val="24"/>
    <w:rsid w:val="007E2381"/>
    <w:pPr>
      <w:spacing w:after="120" w:line="480" w:lineRule="auto"/>
    </w:pPr>
  </w:style>
  <w:style w:type="paragraph" w:styleId="32">
    <w:name w:val="Body Text Indent 3"/>
    <w:basedOn w:val="a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7">
    <w:name w:val="List"/>
    <w:basedOn w:val="a"/>
    <w:rsid w:val="00045457"/>
    <w:pPr>
      <w:ind w:left="283" w:hanging="283"/>
    </w:pPr>
  </w:style>
  <w:style w:type="paragraph" w:styleId="25">
    <w:name w:val="List 2"/>
    <w:basedOn w:val="a"/>
    <w:rsid w:val="00045457"/>
    <w:pPr>
      <w:ind w:left="566" w:hanging="283"/>
    </w:pPr>
  </w:style>
  <w:style w:type="paragraph" w:styleId="33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6">
    <w:name w:val="List Continue 2"/>
    <w:basedOn w:val="a"/>
    <w:rsid w:val="00045457"/>
    <w:pPr>
      <w:spacing w:after="120"/>
      <w:ind w:left="566"/>
    </w:pPr>
  </w:style>
  <w:style w:type="paragraph" w:styleId="a8">
    <w:name w:val="Body Text"/>
    <w:basedOn w:val="a"/>
    <w:rsid w:val="00045457"/>
    <w:pPr>
      <w:spacing w:after="120"/>
    </w:pPr>
  </w:style>
  <w:style w:type="paragraph" w:styleId="a9">
    <w:name w:val="Body Text First Indent"/>
    <w:basedOn w:val="a8"/>
    <w:rsid w:val="00045457"/>
    <w:pPr>
      <w:ind w:firstLine="210"/>
    </w:pPr>
  </w:style>
  <w:style w:type="paragraph" w:styleId="27">
    <w:name w:val="Body Text First Indent 2"/>
    <w:basedOn w:val="a5"/>
    <w:rsid w:val="00045457"/>
    <w:pPr>
      <w:ind w:firstLine="210"/>
    </w:pPr>
  </w:style>
  <w:style w:type="paragraph" w:styleId="aa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semiHidden/>
    <w:rsid w:val="003B313B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DE5BD7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260C08"/>
  </w:style>
  <w:style w:type="table" w:styleId="af">
    <w:name w:val="Table Grid"/>
    <w:basedOn w:val="a1"/>
    <w:uiPriority w:val="59"/>
    <w:rsid w:val="00614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semiHidden/>
    <w:rsid w:val="00D35C2E"/>
    <w:rPr>
      <w:sz w:val="20"/>
      <w:szCs w:val="20"/>
    </w:rPr>
  </w:style>
  <w:style w:type="character" w:styleId="af1">
    <w:name w:val="footnote reference"/>
    <w:semiHidden/>
    <w:rsid w:val="00D35C2E"/>
    <w:rPr>
      <w:vertAlign w:val="superscript"/>
    </w:rPr>
  </w:style>
  <w:style w:type="paragraph" w:customStyle="1" w:styleId="af2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3">
    <w:name w:val="Знак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4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4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4">
    <w:name w:val="Основной текст 2 Знак"/>
    <w:link w:val="23"/>
    <w:rsid w:val="00084134"/>
    <w:rPr>
      <w:sz w:val="24"/>
      <w:szCs w:val="24"/>
      <w:lang w:val="ru-RU" w:eastAsia="ru-RU" w:bidi="ar-SA"/>
    </w:rPr>
  </w:style>
  <w:style w:type="character" w:customStyle="1" w:styleId="a6">
    <w:name w:val="Основной текст с отступом Знак"/>
    <w:link w:val="a5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d">
    <w:name w:val="Нижний колонтитул Знак"/>
    <w:basedOn w:val="a0"/>
    <w:link w:val="ac"/>
    <w:uiPriority w:val="99"/>
    <w:rsid w:val="00025FC0"/>
    <w:rPr>
      <w:sz w:val="24"/>
      <w:szCs w:val="24"/>
    </w:rPr>
  </w:style>
  <w:style w:type="character" w:styleId="af5">
    <w:name w:val="Strong"/>
    <w:uiPriority w:val="22"/>
    <w:qFormat/>
    <w:rsid w:val="00813E40"/>
    <w:rPr>
      <w:b/>
      <w:bCs/>
    </w:rPr>
  </w:style>
  <w:style w:type="paragraph" w:styleId="af6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0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7">
    <w:name w:val="Placeholder Text"/>
    <w:basedOn w:val="a0"/>
    <w:uiPriority w:val="99"/>
    <w:semiHidden/>
    <w:rsid w:val="00D33F37"/>
    <w:rPr>
      <w:color w:val="808080"/>
    </w:rPr>
  </w:style>
  <w:style w:type="paragraph" w:styleId="af8">
    <w:name w:val="List Paragraph"/>
    <w:basedOn w:val="a"/>
    <w:uiPriority w:val="34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9">
    <w:name w:val="Hyperlink"/>
    <w:basedOn w:val="a0"/>
    <w:uiPriority w:val="99"/>
    <w:unhideWhenUsed/>
    <w:rsid w:val="00506259"/>
    <w:rPr>
      <w:color w:val="0000FF"/>
      <w:u w:val="single"/>
    </w:rPr>
  </w:style>
  <w:style w:type="character" w:styleId="afa">
    <w:name w:val="Emphasis"/>
    <w:basedOn w:val="a0"/>
    <w:uiPriority w:val="20"/>
    <w:qFormat/>
    <w:rsid w:val="00F36499"/>
    <w:rPr>
      <w:i/>
      <w:iCs/>
    </w:rPr>
  </w:style>
  <w:style w:type="character" w:customStyle="1" w:styleId="31">
    <w:name w:val="Заголовок 3 Знак"/>
    <w:basedOn w:val="a0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b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8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c">
    <w:name w:val="annotation reference"/>
    <w:basedOn w:val="a0"/>
    <w:semiHidden/>
    <w:unhideWhenUsed/>
    <w:rsid w:val="00B85DE2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B85DE2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B85DE2"/>
  </w:style>
  <w:style w:type="paragraph" w:styleId="aff">
    <w:name w:val="annotation subject"/>
    <w:basedOn w:val="afd"/>
    <w:next w:val="afd"/>
    <w:link w:val="aff0"/>
    <w:semiHidden/>
    <w:unhideWhenUsed/>
    <w:rsid w:val="00B85DE2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B85DE2"/>
    <w:rPr>
      <w:b/>
      <w:bCs/>
    </w:rPr>
  </w:style>
  <w:style w:type="paragraph" w:customStyle="1" w:styleId="aff1">
    <w:name w:val="Содержимое таблицы"/>
    <w:basedOn w:val="a"/>
    <w:rsid w:val="00655EB2"/>
    <w:pPr>
      <w:suppressLineNumbers/>
      <w:suppressAutoHyphens/>
    </w:pPr>
    <w:rPr>
      <w:sz w:val="28"/>
      <w:szCs w:val="28"/>
      <w:lang w:eastAsia="ar-SA"/>
    </w:rPr>
  </w:style>
  <w:style w:type="character" w:customStyle="1" w:styleId="WW8Num14z8">
    <w:name w:val="WW8Num14z8"/>
    <w:rsid w:val="006A5576"/>
  </w:style>
  <w:style w:type="paragraph" w:customStyle="1" w:styleId="j11">
    <w:name w:val="j11"/>
    <w:basedOn w:val="a"/>
    <w:rsid w:val="00BB06F5"/>
    <w:pPr>
      <w:spacing w:before="100" w:beforeAutospacing="1" w:after="100" w:afterAutospacing="1"/>
    </w:pPr>
  </w:style>
  <w:style w:type="character" w:customStyle="1" w:styleId="j21">
    <w:name w:val="j21"/>
    <w:basedOn w:val="a0"/>
    <w:rsid w:val="00BB06F5"/>
  </w:style>
  <w:style w:type="character" w:customStyle="1" w:styleId="20">
    <w:name w:val="Заголовок 2 Знак"/>
    <w:basedOn w:val="a0"/>
    <w:link w:val="2"/>
    <w:rsid w:val="005F0989"/>
    <w:rPr>
      <w:rFonts w:ascii="Arial" w:hAnsi="Arial" w:cs="Arial"/>
      <w:b/>
      <w:bCs/>
      <w:i/>
      <w:iCs/>
      <w:sz w:val="28"/>
      <w:szCs w:val="28"/>
    </w:rPr>
  </w:style>
  <w:style w:type="paragraph" w:customStyle="1" w:styleId="FR1">
    <w:name w:val="FR1"/>
    <w:rsid w:val="006E3781"/>
    <w:pPr>
      <w:widowControl w:val="0"/>
      <w:snapToGrid w:val="0"/>
      <w:spacing w:before="2980"/>
      <w:jc w:val="center"/>
    </w:pPr>
    <w:rPr>
      <w:sz w:val="32"/>
    </w:rPr>
  </w:style>
  <w:style w:type="character" w:customStyle="1" w:styleId="a4">
    <w:name w:val="Верхний колонтитул Знак"/>
    <w:basedOn w:val="a0"/>
    <w:link w:val="a3"/>
    <w:uiPriority w:val="99"/>
    <w:rsid w:val="00DC299E"/>
    <w:rPr>
      <w:sz w:val="24"/>
    </w:rPr>
  </w:style>
  <w:style w:type="character" w:customStyle="1" w:styleId="extended-textshort">
    <w:name w:val="extended-text__short"/>
    <w:basedOn w:val="a0"/>
    <w:rsid w:val="00B66EB2"/>
  </w:style>
  <w:style w:type="paragraph" w:customStyle="1" w:styleId="aff2">
    <w:basedOn w:val="a"/>
    <w:next w:val="af6"/>
    <w:uiPriority w:val="99"/>
    <w:rsid w:val="00E52A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1334">
          <w:marLeft w:val="0"/>
          <w:marRight w:val="0"/>
          <w:marTop w:val="1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files.stroyinf.ru/Data2/1/4293802/429380243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38F81-5001-464D-97FC-10B4CAF5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Область применения</vt:lpstr>
    </vt:vector>
  </TitlesOfParts>
  <Company>User Soft</Company>
  <LinksUpToDate>false</LinksUpToDate>
  <CharactersWithSpaces>17722</CharactersWithSpaces>
  <SharedDoc>false</SharedDoc>
  <HLinks>
    <vt:vector size="6" baseType="variant">
      <vt:variant>
        <vt:i4>7536679</vt:i4>
      </vt:variant>
      <vt:variant>
        <vt:i4>0</vt:i4>
      </vt:variant>
      <vt:variant>
        <vt:i4>0</vt:i4>
      </vt:variant>
      <vt:variant>
        <vt:i4>5</vt:i4>
      </vt:variant>
      <vt:variant>
        <vt:lpwstr>http://stroyinf.ru/cgi-bin/mck/alldoc.cgi?i=-14964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Область применения</dc:title>
  <dc:creator>User</dc:creator>
  <cp:lastModifiedBy>user</cp:lastModifiedBy>
  <cp:revision>2</cp:revision>
  <cp:lastPrinted>2019-11-04T08:23:00Z</cp:lastPrinted>
  <dcterms:created xsi:type="dcterms:W3CDTF">2020-05-17T05:40:00Z</dcterms:created>
  <dcterms:modified xsi:type="dcterms:W3CDTF">2020-05-17T05:40:00Z</dcterms:modified>
</cp:coreProperties>
</file>